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Default="00BB2A60" w:rsidP="00BB2A60">
      <w:pPr>
        <w:jc w:val="center"/>
        <w:rPr>
          <w:rFonts w:ascii="Verdana" w:hAnsi="Verdana"/>
          <w:b/>
          <w:color w:val="auto"/>
          <w:position w:val="6"/>
          <w:sz w:val="40"/>
          <w:szCs w:val="40"/>
        </w:rPr>
      </w:pPr>
    </w:p>
    <w:p w:rsidR="00BB2A60" w:rsidRPr="00693B90" w:rsidRDefault="00BB2A60" w:rsidP="00AC049D">
      <w:pPr>
        <w:spacing w:line="360" w:lineRule="auto"/>
        <w:jc w:val="center"/>
        <w:rPr>
          <w:b/>
          <w:sz w:val="44"/>
          <w:szCs w:val="44"/>
        </w:rPr>
      </w:pPr>
      <w:r w:rsidRPr="00693B90">
        <w:rPr>
          <w:b/>
          <w:sz w:val="44"/>
          <w:szCs w:val="44"/>
        </w:rPr>
        <w:t>WYMAGANIA EDUKACYJNE</w:t>
      </w:r>
    </w:p>
    <w:p w:rsidR="00BB2A60" w:rsidRDefault="00BB2A60" w:rsidP="00AC049D">
      <w:pPr>
        <w:spacing w:line="360" w:lineRule="auto"/>
        <w:jc w:val="center"/>
        <w:rPr>
          <w:b/>
          <w:sz w:val="44"/>
          <w:szCs w:val="44"/>
        </w:rPr>
      </w:pPr>
      <w:r w:rsidRPr="00693B90">
        <w:rPr>
          <w:b/>
          <w:sz w:val="44"/>
          <w:szCs w:val="44"/>
        </w:rPr>
        <w:t>z języka angielskiego</w:t>
      </w:r>
      <w:r w:rsidR="008D1203">
        <w:rPr>
          <w:b/>
          <w:sz w:val="44"/>
          <w:szCs w:val="44"/>
        </w:rPr>
        <w:br/>
      </w:r>
      <w:r>
        <w:rPr>
          <w:b/>
          <w:sz w:val="44"/>
          <w:szCs w:val="44"/>
        </w:rPr>
        <w:t xml:space="preserve"> kl. 8</w:t>
      </w: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8D1203" w:rsidRDefault="008D1203" w:rsidP="00BB2A60">
      <w:pPr>
        <w:jc w:val="center"/>
        <w:rPr>
          <w:b/>
          <w:sz w:val="44"/>
          <w:szCs w:val="44"/>
        </w:rPr>
      </w:pPr>
    </w:p>
    <w:p w:rsidR="008D1203" w:rsidRDefault="008D1203" w:rsidP="00BB2A60">
      <w:pPr>
        <w:jc w:val="center"/>
        <w:rPr>
          <w:b/>
          <w:sz w:val="44"/>
          <w:szCs w:val="44"/>
        </w:rPr>
      </w:pPr>
    </w:p>
    <w:p w:rsidR="008D1203" w:rsidRDefault="008D1203" w:rsidP="00BB2A60">
      <w:pPr>
        <w:jc w:val="center"/>
        <w:rPr>
          <w:b/>
          <w:sz w:val="44"/>
          <w:szCs w:val="44"/>
        </w:rPr>
      </w:pPr>
    </w:p>
    <w:p w:rsidR="008D1203" w:rsidRDefault="008D1203" w:rsidP="00BB2A60">
      <w:pPr>
        <w:jc w:val="center"/>
        <w:rPr>
          <w:b/>
          <w:sz w:val="44"/>
          <w:szCs w:val="44"/>
        </w:rPr>
      </w:pPr>
      <w:bookmarkStart w:id="0" w:name="_GoBack"/>
      <w:bookmarkEnd w:id="0"/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jc w:val="center"/>
        <w:rPr>
          <w:b/>
          <w:sz w:val="44"/>
          <w:szCs w:val="44"/>
        </w:rPr>
      </w:pPr>
    </w:p>
    <w:p w:rsidR="00BB2A60" w:rsidRDefault="00BB2A60" w:rsidP="00BB2A60">
      <w:pPr>
        <w:rPr>
          <w:b/>
          <w:sz w:val="44"/>
          <w:szCs w:val="44"/>
        </w:rPr>
      </w:pPr>
    </w:p>
    <w:p w:rsidR="00AC049D" w:rsidRPr="00D466BD" w:rsidRDefault="00AC049D" w:rsidP="00BB2A60">
      <w:pPr>
        <w:rPr>
          <w:b/>
        </w:rPr>
      </w:pPr>
    </w:p>
    <w:p w:rsidR="00BB2A60" w:rsidRPr="00693B90" w:rsidRDefault="00BB2A60" w:rsidP="00BB2A60">
      <w:pPr>
        <w:ind w:left="116"/>
        <w:rPr>
          <w:u w:val="single"/>
        </w:rPr>
      </w:pPr>
      <w:r w:rsidRPr="00693B90">
        <w:rPr>
          <w:u w:val="single"/>
        </w:rPr>
        <w:lastRenderedPageBreak/>
        <w:t>Ocenę</w:t>
      </w:r>
      <w:r w:rsidRPr="00693B90">
        <w:rPr>
          <w:spacing w:val="-1"/>
          <w:u w:val="single"/>
        </w:rPr>
        <w:t xml:space="preserve"> </w:t>
      </w:r>
      <w:r w:rsidRPr="00693B90">
        <w:rPr>
          <w:b/>
          <w:u w:val="single"/>
        </w:rPr>
        <w:t>celującą</w:t>
      </w:r>
      <w:r w:rsidRPr="00693B90">
        <w:rPr>
          <w:b/>
          <w:spacing w:val="-2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2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spełnia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wszystkie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wymagania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ocenę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dobrą;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321"/>
        </w:tabs>
        <w:ind w:right="215" w:hanging="142"/>
        <w:rPr>
          <w:sz w:val="24"/>
          <w:szCs w:val="24"/>
        </w:rPr>
      </w:pPr>
      <w:r w:rsidRPr="00693B90">
        <w:rPr>
          <w:sz w:val="24"/>
          <w:szCs w:val="24"/>
        </w:rPr>
        <w:t>poprawnie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operuje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słownictwem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strukturami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wybiegającymi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poza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nauczania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programową;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przeważnie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otrzymuje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oceny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celujące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sprawdzianów,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wypracowań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projektów;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problemów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komunikacją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42"/>
        </w:tabs>
        <w:ind w:right="214" w:hanging="142"/>
        <w:jc w:val="both"/>
        <w:rPr>
          <w:sz w:val="24"/>
          <w:szCs w:val="24"/>
        </w:rPr>
      </w:pPr>
      <w:r w:rsidRPr="00693B90">
        <w:rPr>
          <w:spacing w:val="-1"/>
          <w:sz w:val="24"/>
          <w:szCs w:val="24"/>
        </w:rPr>
        <w:t>posiada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duży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zasób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słownictwa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swobodnie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lekcji</w:t>
      </w:r>
      <w:r w:rsidRPr="00693B90">
        <w:rPr>
          <w:spacing w:val="-58"/>
          <w:sz w:val="24"/>
          <w:szCs w:val="24"/>
        </w:rPr>
        <w:t xml:space="preserve"> </w:t>
      </w:r>
      <w:r w:rsidRPr="00693B90">
        <w:rPr>
          <w:sz w:val="24"/>
          <w:szCs w:val="24"/>
        </w:rPr>
        <w:t>(zadaje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reaguje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j.ang.,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grzecznościowych,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itp.)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95"/>
        </w:tabs>
        <w:ind w:right="220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samodzielnie rozwija i posługuje się słownictwem związanym z tematyką poznawaną na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lekcjach;</w:t>
      </w:r>
    </w:p>
    <w:p w:rsidR="00BB2A60" w:rsidRPr="00693B90" w:rsidRDefault="00BB2A60" w:rsidP="00BB2A60">
      <w:pPr>
        <w:pStyle w:val="Akapitzlist"/>
        <w:numPr>
          <w:ilvl w:val="0"/>
          <w:numId w:val="41"/>
        </w:numPr>
        <w:tabs>
          <w:tab w:val="left" w:pos="249"/>
        </w:tabs>
        <w:ind w:right="217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z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dużym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zaangażowaniem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przygotowuje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konkursów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językowych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bierze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udział</w:t>
      </w:r>
      <w:r w:rsidRPr="00693B90">
        <w:rPr>
          <w:spacing w:val="-58"/>
          <w:sz w:val="24"/>
          <w:szCs w:val="24"/>
        </w:rPr>
        <w:t xml:space="preserve"> .</w:t>
      </w:r>
    </w:p>
    <w:p w:rsidR="00BB2A60" w:rsidRPr="00693B90" w:rsidRDefault="00BB2A60" w:rsidP="00BB2A60">
      <w:pPr>
        <w:pStyle w:val="Tekstpodstawowy"/>
        <w:spacing w:before="1"/>
      </w:pPr>
    </w:p>
    <w:p w:rsidR="00BB2A60" w:rsidRPr="00693B90" w:rsidRDefault="00BB2A60" w:rsidP="00BB2A60">
      <w:pPr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bardzo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BB2A60" w:rsidRPr="00693B90" w:rsidRDefault="00BB2A60" w:rsidP="00BB2A60">
      <w:pPr>
        <w:pStyle w:val="Akapitzlist"/>
        <w:numPr>
          <w:ilvl w:val="0"/>
          <w:numId w:val="40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 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posługując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BB2A60" w:rsidRPr="00693B90" w:rsidRDefault="00BB2A60" w:rsidP="00BB2A60">
      <w:pPr>
        <w:pStyle w:val="Akapitzlist"/>
        <w:numPr>
          <w:ilvl w:val="0"/>
          <w:numId w:val="40"/>
        </w:numPr>
        <w:tabs>
          <w:tab w:val="left" w:pos="256"/>
        </w:tabs>
        <w:ind w:right="220" w:hanging="142"/>
        <w:rPr>
          <w:sz w:val="24"/>
          <w:szCs w:val="24"/>
        </w:rPr>
      </w:pPr>
      <w:r w:rsidRPr="00693B90">
        <w:rPr>
          <w:sz w:val="24"/>
          <w:szCs w:val="24"/>
        </w:rPr>
        <w:t>nie popełnia błędów w wymowie poznanych na lekcjach (w całym cyklu edukacyjnym) słów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zwrotów;</w:t>
      </w:r>
    </w:p>
    <w:p w:rsidR="00BB2A60" w:rsidRPr="00693B90" w:rsidRDefault="00BB2A60" w:rsidP="00BB2A60">
      <w:pPr>
        <w:pStyle w:val="Akapitzlist"/>
        <w:numPr>
          <w:ilvl w:val="0"/>
          <w:numId w:val="40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alfabet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literuje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391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posługuje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językiem,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zrozumiałym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dla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rozmówcy,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352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87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6"/>
          <w:sz w:val="24"/>
          <w:szCs w:val="24"/>
        </w:rPr>
        <w:t xml:space="preserve"> </w:t>
      </w:r>
      <w:r w:rsidRPr="00693B90">
        <w:rPr>
          <w:sz w:val="24"/>
          <w:szCs w:val="24"/>
        </w:rPr>
        <w:t>wykorzystuje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zgodnie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zakresem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tematycznym podstawy programowej;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formułuje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tezy,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przepowiednie;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dany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sugestie,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rekomendacje,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porady;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66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bardzo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dobrze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prawidłowo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doskonale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formalnym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nieformalnym;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spacing w:before="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 życia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codziennego;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czytane 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znaleźć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odpowiedzieć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omówione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 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tłumaczy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bezbłędnie;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80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pisze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o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wyznaczonej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długości,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przytacza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rozpoznaje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symbole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skróty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 interpunkcyjne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określa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zdarzeń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68"/>
        </w:tabs>
        <w:ind w:right="219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redaguje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zaproszenia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odpowiedzi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nie,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listy,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e-maile,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kartki,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zapiski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blogu,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reklamę, pisze recenzję filmu/książki,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 opis;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66"/>
        </w:tabs>
        <w:ind w:right="216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dane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kart,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wykresów,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rozkładów,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itp.,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zapisuje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małe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duże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liczby, określa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odcinki czasu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wskazuje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godziny;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zawarte;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pisowni.</w:t>
      </w:r>
    </w:p>
    <w:p w:rsidR="00BB2A60" w:rsidRPr="00693B90" w:rsidRDefault="00BB2A60" w:rsidP="00BB2A60">
      <w:pPr>
        <w:pStyle w:val="Tekstpodstawowy"/>
      </w:pPr>
    </w:p>
    <w:p w:rsidR="00BB2A60" w:rsidRPr="00693B90" w:rsidRDefault="00BB2A60" w:rsidP="00BB2A60">
      <w:pPr>
        <w:pStyle w:val="Tekstpodstawowy"/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spacing w:before="4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wiedzę;</w:t>
      </w:r>
    </w:p>
    <w:p w:rsidR="00BB2A60" w:rsidRPr="00693B90" w:rsidRDefault="00BB2A60" w:rsidP="00BB2A60">
      <w:pPr>
        <w:sectPr w:rsidR="00BB2A60" w:rsidRPr="00693B90" w:rsidSect="00241A7F">
          <w:pgSz w:w="11910" w:h="16840"/>
          <w:pgMar w:top="900" w:right="1200" w:bottom="280" w:left="1300" w:header="708" w:footer="708" w:gutter="0"/>
          <w:cols w:space="708"/>
        </w:sectPr>
      </w:pP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352"/>
        </w:tabs>
        <w:spacing w:before="74"/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lastRenderedPageBreak/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61"/>
        </w:tabs>
        <w:ind w:right="213" w:hanging="142"/>
        <w:rPr>
          <w:sz w:val="24"/>
          <w:szCs w:val="24"/>
        </w:rPr>
      </w:pPr>
      <w:r w:rsidRPr="00693B90">
        <w:rPr>
          <w:sz w:val="24"/>
          <w:szCs w:val="24"/>
        </w:rPr>
        <w:t>opanował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dysponuje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znaczną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poznanego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co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pozwala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wypowiadanie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362"/>
        </w:tabs>
        <w:spacing w:before="1"/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zrozumiale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ustnie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8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większością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zdarza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2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 zrozumienie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75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dobrze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393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swobodnie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wcześniej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przerabianych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 z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życia codziennego;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1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wyraża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swoją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związane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lekcją,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językowe,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wpływające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 wypowiedzi;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czyta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tłumaczy 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wybrać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 czytanym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7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kiedy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błąd, naprowadzony przez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 go poprawić;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redagując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ogół 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 w wymowie.</w:t>
      </w:r>
    </w:p>
    <w:p w:rsidR="00BB2A60" w:rsidRPr="00693B90" w:rsidRDefault="00BB2A60" w:rsidP="00BB2A60">
      <w:pPr>
        <w:pStyle w:val="Tekstpodstawowy"/>
      </w:pPr>
    </w:p>
    <w:p w:rsidR="00BB2A60" w:rsidRPr="00693B90" w:rsidRDefault="00BB2A60" w:rsidP="00BB2A60">
      <w:pPr>
        <w:spacing w:before="1"/>
        <w:ind w:left="11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dostateczną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</w:t>
      </w:r>
      <w:r w:rsidRPr="00693B90">
        <w:t>: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ponad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połowę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wprowadzonych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poszczególnych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dziedzin;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częściej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44"/>
        </w:tabs>
        <w:spacing w:line="275" w:lineRule="exact"/>
        <w:ind w:left="243" w:hanging="128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podstawowe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zdaniu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korzystając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wzoru;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66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tworzy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niewielkim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stopniu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ich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stosując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częściowo właściwą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formę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i styl;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47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współpracy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kolegą/koleżanką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dialog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sprawdzający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materiał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jest zrozumiały dla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słuchacza;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rozróżnia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sugerując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przysłówkami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częstotliwości;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naturalny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sposób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 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sens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 znalezieniem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szczegółowych;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istotnych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punktów;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trzeba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zachęcać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zabrania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głosu;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notatkach w zeszycie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zawsze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wykonuje zadania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domowe.</w:t>
      </w:r>
    </w:p>
    <w:p w:rsidR="00BB2A60" w:rsidRPr="00693B90" w:rsidRDefault="00BB2A60" w:rsidP="00BB2A60">
      <w:pPr>
        <w:pStyle w:val="Tekstpodstawowy"/>
        <w:spacing w:before="10"/>
      </w:pPr>
    </w:p>
    <w:p w:rsidR="00BB2A60" w:rsidRPr="00693B90" w:rsidRDefault="00BB2A60" w:rsidP="00BB2A60">
      <w:pPr>
        <w:spacing w:before="1"/>
        <w:ind w:left="176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dopuszczającą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zapisać;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niedużą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prostych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 ćwiczeniach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gramatycznych;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zbudować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 zdanie;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czego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dotyczy słyszana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90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rutynowe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klasie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właściwie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reagować;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pracuje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pomocą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wiadomość,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trudnościami;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tłumaczy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zaledwie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pojedyncze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rzadko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BB2A60" w:rsidRPr="00693B9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napisaniem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pełne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BB2A6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interpunkcyjne;</w:t>
      </w:r>
    </w:p>
    <w:p w:rsidR="00BB2A60" w:rsidRPr="00BB2A60" w:rsidRDefault="00BB2A60" w:rsidP="00BB2A60">
      <w:pPr>
        <w:pStyle w:val="Akapitzlist"/>
        <w:numPr>
          <w:ilvl w:val="0"/>
          <w:numId w:val="39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BB2A6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zeszycie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BB2A6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zadaniach domowy</w:t>
      </w:r>
      <w:r>
        <w:rPr>
          <w:sz w:val="24"/>
          <w:szCs w:val="24"/>
        </w:rPr>
        <w:t>ch</w:t>
      </w:r>
      <w:r>
        <w:t>.</w:t>
      </w:r>
    </w:p>
    <w:p w:rsidR="00BB2A60" w:rsidRDefault="00BB2A60" w:rsidP="00BB2A60"/>
    <w:p w:rsidR="00BB2A60" w:rsidRDefault="00BB2A60" w:rsidP="00BB2A60"/>
    <w:p w:rsidR="00D373D4" w:rsidRDefault="00D373D4" w:rsidP="00D373D4">
      <w:pPr>
        <w:rPr>
          <w:bCs/>
          <w:u w:val="single"/>
        </w:rPr>
      </w:pPr>
      <w:r>
        <w:rPr>
          <w:bCs/>
          <w:u w:val="single"/>
        </w:rPr>
        <w:lastRenderedPageBreak/>
        <w:t xml:space="preserve">Ocenę </w:t>
      </w:r>
      <w:r>
        <w:rPr>
          <w:b/>
          <w:bCs/>
          <w:u w:val="single"/>
        </w:rPr>
        <w:t xml:space="preserve">niedostateczną </w:t>
      </w:r>
      <w:r>
        <w:rPr>
          <w:bCs/>
          <w:u w:val="single"/>
        </w:rPr>
        <w:t>otrzymuje uczeń, który:</w:t>
      </w:r>
    </w:p>
    <w:p w:rsidR="00D373D4" w:rsidRDefault="00D373D4" w:rsidP="00D373D4">
      <w:pPr>
        <w:rPr>
          <w:bCs/>
          <w:u w:val="single"/>
        </w:rPr>
      </w:pPr>
    </w:p>
    <w:p w:rsidR="00D373D4" w:rsidRDefault="00D373D4" w:rsidP="00D373D4">
      <w:pPr>
        <w:rPr>
          <w:bCs/>
        </w:rPr>
      </w:pPr>
      <w:r>
        <w:rPr>
          <w:bCs/>
        </w:rPr>
        <w:t>- nie opanował wiedzy i umiejętności zawartych w podstawie programowej na poziomie oceny dopuszczającej, koniecznych do dalszego kształcenia,</w:t>
      </w:r>
    </w:p>
    <w:p w:rsidR="00D373D4" w:rsidRDefault="00D373D4" w:rsidP="00D373D4">
      <w:pPr>
        <w:rPr>
          <w:bCs/>
        </w:rPr>
      </w:pPr>
      <w:r>
        <w:rPr>
          <w:bCs/>
        </w:rPr>
        <w:t xml:space="preserve">- nie podejmuje próby rozwiązywania zadań o elementarnym stopniu trudności </w:t>
      </w:r>
    </w:p>
    <w:p w:rsidR="00D373D4" w:rsidRDefault="00D373D4" w:rsidP="00D373D4">
      <w:pPr>
        <w:rPr>
          <w:bCs/>
        </w:rPr>
      </w:pPr>
      <w:r>
        <w:rPr>
          <w:bCs/>
        </w:rPr>
        <w:t xml:space="preserve">   nawet z pomocą nauczyciela,</w:t>
      </w:r>
    </w:p>
    <w:p w:rsidR="00D373D4" w:rsidRDefault="00D373D4" w:rsidP="00D373D4">
      <w:pPr>
        <w:rPr>
          <w:bCs/>
        </w:rPr>
      </w:pPr>
      <w:r>
        <w:rPr>
          <w:bCs/>
        </w:rPr>
        <w:t>- nie zna podstaw gramatyki,</w:t>
      </w:r>
    </w:p>
    <w:p w:rsidR="00D373D4" w:rsidRDefault="00D373D4" w:rsidP="00D373D4">
      <w:pPr>
        <w:rPr>
          <w:bCs/>
        </w:rPr>
      </w:pPr>
      <w:r>
        <w:rPr>
          <w:bCs/>
        </w:rPr>
        <w:t>- nie potrafi napisać prostych zdań nawet z pomocą nauczyciela,</w:t>
      </w:r>
    </w:p>
    <w:p w:rsidR="00D373D4" w:rsidRDefault="00D373D4" w:rsidP="00D373D4">
      <w:pPr>
        <w:rPr>
          <w:bCs/>
        </w:rPr>
      </w:pPr>
      <w:r>
        <w:rPr>
          <w:bCs/>
        </w:rPr>
        <w:t>- nie potrafi prawidłowo stosować słownictwa,</w:t>
      </w:r>
    </w:p>
    <w:p w:rsidR="00D373D4" w:rsidRDefault="00D373D4" w:rsidP="00D373D4">
      <w:r>
        <w:rPr>
          <w:bCs/>
        </w:rPr>
        <w:t>- nie wykazuje zadawalającej aktywności poznawczej i chęci do pracy</w:t>
      </w:r>
      <w:r>
        <w:t>.</w:t>
      </w:r>
    </w:p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/>
    <w:p w:rsidR="00BB2A60" w:rsidRDefault="00BB2A60" w:rsidP="00BB2A60">
      <w:pPr>
        <w:spacing w:line="256" w:lineRule="auto"/>
        <w:sectPr w:rsidR="00BB2A60">
          <w:pgSz w:w="11910" w:h="16840"/>
          <w:pgMar w:top="900" w:right="1200" w:bottom="280" w:left="1300" w:header="708" w:footer="708" w:gutter="0"/>
          <w:cols w:space="708"/>
        </w:sectPr>
      </w:pPr>
    </w:p>
    <w:p w:rsidR="00BB2A60" w:rsidRPr="00C8644C" w:rsidRDefault="00BB2A60" w:rsidP="00BB2A60">
      <w:pPr>
        <w:pStyle w:val="Domynie"/>
        <w:jc w:val="center"/>
        <w:rPr>
          <w:rFonts w:ascii="Verdana" w:hAnsi="Verdana" w:cs="Verdana"/>
          <w:i/>
          <w:color w:val="auto"/>
          <w:sz w:val="16"/>
          <w:szCs w:val="16"/>
        </w:rPr>
      </w:pPr>
    </w:p>
    <w:p w:rsidR="00BB2A60" w:rsidRPr="00C8644C" w:rsidRDefault="00BB2A60" w:rsidP="00BB2A60">
      <w:pPr>
        <w:pStyle w:val="Domynie"/>
        <w:jc w:val="center"/>
        <w:rPr>
          <w:rFonts w:ascii="Verdana" w:hAnsi="Verdana" w:cs="Verdana"/>
          <w:i/>
          <w:color w:val="auto"/>
          <w:sz w:val="16"/>
          <w:szCs w:val="16"/>
        </w:rPr>
      </w:pPr>
    </w:p>
    <w:p w:rsidR="00BB2A60" w:rsidRPr="00C8644C" w:rsidRDefault="00BB2A60" w:rsidP="00BB2A60">
      <w:pPr>
        <w:pStyle w:val="Domynie"/>
        <w:jc w:val="center"/>
        <w:rPr>
          <w:color w:val="auto"/>
          <w:lang w:val="en-US"/>
        </w:rPr>
      </w:pPr>
      <w:r w:rsidRPr="00C8644C">
        <w:rPr>
          <w:rFonts w:ascii="Verdana" w:hAnsi="Verdana" w:cs="Verdana"/>
          <w:i/>
          <w:color w:val="auto"/>
          <w:sz w:val="28"/>
          <w:szCs w:val="28"/>
          <w:lang w:val="en-US"/>
        </w:rPr>
        <w:t>English Class B1+</w:t>
      </w:r>
    </w:p>
    <w:p w:rsidR="00BB2A60" w:rsidRPr="00C8644C" w:rsidRDefault="00BB2A60" w:rsidP="00BB2A60">
      <w:pPr>
        <w:pStyle w:val="Nagwek3"/>
        <w:numPr>
          <w:ilvl w:val="2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Verdana" w:hAnsi="Verdana"/>
          <w:color w:val="auto"/>
          <w:sz w:val="16"/>
          <w:szCs w:val="16"/>
          <w:lang w:val="en-US"/>
        </w:rPr>
      </w:pPr>
    </w:p>
    <w:p w:rsidR="00BB2A60" w:rsidRPr="00C8644C" w:rsidRDefault="00BB2A60" w:rsidP="00BB2A60">
      <w:pPr>
        <w:pStyle w:val="Nagwek3"/>
        <w:numPr>
          <w:ilvl w:val="2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</w:tabs>
        <w:rPr>
          <w:color w:val="auto"/>
        </w:rPr>
      </w:pPr>
    </w:p>
    <w:p w:rsidR="00BB2A60" w:rsidRPr="00C8644C" w:rsidRDefault="00BB2A60" w:rsidP="00BB2A60">
      <w:pPr>
        <w:pStyle w:val="Domynie"/>
        <w:rPr>
          <w:rFonts w:ascii="Verdana" w:hAnsi="Verdana"/>
          <w:color w:val="auto"/>
          <w:sz w:val="16"/>
          <w:szCs w:val="16"/>
        </w:rPr>
      </w:pPr>
    </w:p>
    <w:p w:rsidR="00BB2A60" w:rsidRPr="00C8644C" w:rsidRDefault="00BB2A60" w:rsidP="00BB2A60">
      <w:pPr>
        <w:pStyle w:val="Domynie"/>
        <w:jc w:val="center"/>
        <w:rPr>
          <w:rFonts w:ascii="Verdana" w:hAnsi="Verdana"/>
          <w:color w:val="auto"/>
          <w:sz w:val="16"/>
          <w:szCs w:val="16"/>
        </w:rPr>
      </w:pPr>
    </w:p>
    <w:tbl>
      <w:tblPr>
        <w:tblW w:w="0" w:type="auto"/>
        <w:tblInd w:w="105" w:type="dxa"/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287"/>
        <w:gridCol w:w="3748"/>
        <w:gridCol w:w="3750"/>
        <w:gridCol w:w="3748"/>
      </w:tblGrid>
      <w:tr w:rsidR="00BB2A60" w:rsidRPr="00C8644C" w:rsidTr="006E1C5B">
        <w:trPr>
          <w:cantSplit/>
        </w:trPr>
        <w:tc>
          <w:tcPr>
            <w:tcW w:w="428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99CCFF"/>
            <w:vAlign w:val="center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</w:t>
            </w:r>
          </w:p>
        </w:tc>
        <w:tc>
          <w:tcPr>
            <w:tcW w:w="1124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vAlign w:val="center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</w:tr>
      <w:tr w:rsidR="00BB2A60" w:rsidRPr="00C8644C" w:rsidTr="006E1C5B">
        <w:trPr>
          <w:cantSplit/>
        </w:trPr>
        <w:tc>
          <w:tcPr>
            <w:tcW w:w="42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vAlign w:val="center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RECEPCJA</w:t>
            </w:r>
          </w:p>
        </w:tc>
        <w:tc>
          <w:tcPr>
            <w:tcW w:w="3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vAlign w:val="center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PRODUKCJA</w:t>
            </w: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  <w:vAlign w:val="bottom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INTERAKCJA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rPr>
          <w:trHeight w:val="3968"/>
        </w:trPr>
        <w:tc>
          <w:tcPr>
            <w:tcW w:w="4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posługuje się zakresem środków językowych pozwalających mu na realizację działań językowych w wybranych aspektach następujących bloków tematycznych: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A new start at Belmont Academy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Out of your comfort zone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What a waste!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Style challenge!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  <w:lang w:val="en-US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en-US"/>
              </w:rPr>
              <w:t>Team work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Light years away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Take a deep breath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A clear message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Creative energy!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7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/>
              </w:rPr>
              <w:t>Let’s get together</w:t>
            </w: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SŁUCHANIE: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Uczeń potrafi zrozumieć dłuższe wypowiedzi i my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ś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li zawarte w jasnej, sformu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ł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owanej w standardowej odmianie j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ę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zyka wypowiedzi pod warunkiem, że temat jest w miarę znany. Rozumie w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tki wielu program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ó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w radiowych i telewizyjnych traktuj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cych o sprawach bie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żą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cych lub o sprawach interesuj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cych ucznia prywatnie. Rozumie większość filmów w standardowej odmianie języka.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CZYTANIE: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Uczeń czyta ze zrozumieniem teksty i artykuły dotyczące bieżących problemów, w których piszący prezentują określone stanowiska i poglądy. Rozumie opisy wydarze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ń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, uczu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ć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i pragnie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ń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zawarte w prywatnej korespondencji. Rozumie prozę literacką dostosowaną do swojego poziomu.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MÓWIENIE: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Uczeń potrafi porozumiewać się płynnie i spontanicznie,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eastAsia="pl-PL"/>
              </w:rPr>
              <w:t xml:space="preserve"> by opisywać przeżycia i zdarzenia, a także swoje marzenia, nadzieje i ambicje.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Może prowadzić dość swobodne rozmowy.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eastAsia="pl-PL"/>
              </w:rPr>
              <w:t xml:space="preserve">Potrafi uzasadniać i objaśniać własne poglądy i plany. Potrafi relacjonować wydarzenia i opowiadać przebieg akcji książek czy filmów, opisuje własne reakcje i wrażenia. 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Potrafi brać czynny udział w dyskusjach na znane mu tematy, przedstawiać swoje zdanie i bronić swoich poglądów.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PISANIE: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</w:rPr>
              <w:t xml:space="preserve">Uczeń potrafi pisać zrozumiałe teksty na tematy związane z zainteresowaniami. Potrafi pisać 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prywatne listy, opisuj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c swoje prze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ż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ycia i wra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ż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enia, oraz 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</w:rPr>
              <w:t>przekazywać informacje. Potrafi pisać listy, podkreślając znaczenie, jakie mają dane wydarzenia i przeżycia.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color w:val="auto"/>
              </w:rPr>
            </w:pPr>
          </w:p>
        </w:tc>
        <w:tc>
          <w:tcPr>
            <w:tcW w:w="37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MÓWIENIE: 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Uczeń radzi sobie w sytuacjach, w kt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ó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rych mo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ż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na si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ę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znale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źć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w czasie podr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óż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y po kraju lub regionie, gdzie m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ó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wi si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ę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danym j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ę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zykiem. Potrafi w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łą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cza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ć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si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ę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do rozm</w:t>
            </w:r>
            <w:r w:rsidRPr="00C8644C">
              <w:rPr>
                <w:rFonts w:ascii="Verdana" w:hAnsi="Verdana" w:hint="eastAsia"/>
                <w:b w:val="0"/>
                <w:bCs w:val="0"/>
                <w:color w:val="auto"/>
                <w:sz w:val="16"/>
              </w:rPr>
              <w:t>ó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w na znane mu tematy. Uczeń potrafi formułować przejrzyste, rozbudowane wypowiedzi na różne tematy związane z dziedzinami, które go interesują. Potrafi wyjaśnić swój punkt widzenia w danej kwestii oraz podać argumenty za i przeciw względem możliwych rozwiązań.</w:t>
            </w: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</w:p>
          <w:p w:rsidR="00BB2A60" w:rsidRPr="00C8644C" w:rsidRDefault="00BB2A60" w:rsidP="006E1C5B">
            <w:pPr>
              <w:pStyle w:val="Domynie"/>
              <w:jc w:val="both"/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</w:p>
        </w:tc>
      </w:tr>
      <w:tr w:rsidR="00BB2A60" w:rsidRPr="00C8644C" w:rsidTr="006E1C5B">
        <w:trPr>
          <w:trHeight w:val="70"/>
        </w:trPr>
        <w:tc>
          <w:tcPr>
            <w:tcW w:w="1553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</w:rPr>
              <w:t>Osoba posługująca się językiem na tym poziomie rozumie wypowiedzi i wyrażenia związane z najistotniejszymi sprawami (np.: informacje dotyczące rozmówcy, jego rodziny, zakupów, otoczenia, pracy). Potrafi porozumiewać się płynnie i spontanicznie w typowych sytuacjach komunikacyjnych odbywających się w standardowej odmianie języka, wymagających bezpośredniej wymiany zdań na znane tematy. Potrafi szczegółowo opisywać środowisko, z którego się wywodzi i swoje otoczenie, a także wypowiadać się na tematy związane z najważniejszymi potrzebami.</w:t>
            </w:r>
          </w:p>
        </w:tc>
      </w:tr>
    </w:tbl>
    <w:p w:rsidR="00BB2A60" w:rsidRPr="00C8644C" w:rsidRDefault="00BB2A60" w:rsidP="00BB2A60">
      <w:pPr>
        <w:pStyle w:val="Domynie"/>
        <w:rPr>
          <w:rFonts w:ascii="Verdana" w:hAnsi="Verdana"/>
          <w:color w:val="auto"/>
          <w:sz w:val="16"/>
          <w:szCs w:val="16"/>
        </w:rPr>
      </w:pPr>
    </w:p>
    <w:p w:rsidR="00BB2A60" w:rsidRPr="00C8644C" w:rsidRDefault="00BB2A60" w:rsidP="00BB2A60">
      <w:pPr>
        <w:pStyle w:val="Domynie"/>
        <w:rPr>
          <w:color w:val="auto"/>
        </w:rPr>
      </w:pPr>
      <w:r w:rsidRPr="00C8644C">
        <w:rPr>
          <w:rFonts w:ascii="Verdana" w:hAnsi="Verdana" w:cs="Verdana"/>
          <w:color w:val="auto"/>
          <w:sz w:val="16"/>
          <w:szCs w:val="16"/>
        </w:rPr>
        <w:t>Opracowane na podstawie: http://europass.cedefop.europa.eu/pl/resources/european-language-levels-cefr</w:t>
      </w:r>
    </w:p>
    <w:p w:rsidR="00BB2A60" w:rsidRPr="00C8644C" w:rsidRDefault="00BB2A60" w:rsidP="00BB2A60">
      <w:pPr>
        <w:pStyle w:val="Domynie"/>
        <w:rPr>
          <w:rFonts w:ascii="Verdana" w:hAnsi="Verdana"/>
          <w:color w:val="auto"/>
          <w:sz w:val="16"/>
          <w:szCs w:val="16"/>
        </w:rPr>
      </w:pPr>
    </w:p>
    <w:p w:rsidR="00BB2A60" w:rsidRPr="00C8644C" w:rsidRDefault="00BB2A60" w:rsidP="00BB2A60">
      <w:pPr>
        <w:pStyle w:val="Domynie"/>
        <w:rPr>
          <w:rFonts w:ascii="Verdana" w:hAnsi="Verdana"/>
          <w:color w:val="auto"/>
          <w:sz w:val="16"/>
          <w:szCs w:val="16"/>
        </w:rPr>
      </w:pPr>
    </w:p>
    <w:p w:rsidR="00BB2A60" w:rsidRPr="00C8644C" w:rsidRDefault="00BB2A60" w:rsidP="00BB2A60">
      <w:pPr>
        <w:jc w:val="center"/>
        <w:rPr>
          <w:color w:val="auto"/>
        </w:rPr>
      </w:pPr>
      <w:r w:rsidRPr="00C8644C">
        <w:rPr>
          <w:rFonts w:ascii="Verdana" w:hAnsi="Verdana"/>
          <w:b/>
          <w:color w:val="auto"/>
          <w:sz w:val="28"/>
          <w:szCs w:val="28"/>
        </w:rPr>
        <w:lastRenderedPageBreak/>
        <w:t>Kryteria oceniania ogólne</w:t>
      </w:r>
    </w:p>
    <w:p w:rsidR="00BB2A60" w:rsidRPr="00C8644C" w:rsidRDefault="00BB2A60" w:rsidP="00BB2A60">
      <w:pPr>
        <w:rPr>
          <w:rFonts w:ascii="Verdana" w:hAnsi="Verdana"/>
          <w:color w:val="auto"/>
          <w:sz w:val="16"/>
          <w:szCs w:val="16"/>
        </w:rPr>
      </w:pPr>
    </w:p>
    <w:tbl>
      <w:tblPr>
        <w:tblW w:w="0" w:type="auto"/>
        <w:tblInd w:w="4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3"/>
        <w:gridCol w:w="2128"/>
        <w:gridCol w:w="2126"/>
        <w:gridCol w:w="2126"/>
        <w:gridCol w:w="2128"/>
        <w:gridCol w:w="2126"/>
        <w:gridCol w:w="2410"/>
      </w:tblGrid>
      <w:tr w:rsidR="00BB2A60" w:rsidRPr="00C8644C" w:rsidTr="006E1C5B">
        <w:trPr>
          <w:cantSplit/>
        </w:trPr>
        <w:tc>
          <w:tcPr>
            <w:tcW w:w="19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POZIOM PODSTAWOWY</w:t>
            </w:r>
          </w:p>
        </w:tc>
        <w:tc>
          <w:tcPr>
            <w:tcW w:w="66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POZIOM PONADPODSTAWOWY</w:t>
            </w:r>
          </w:p>
        </w:tc>
      </w:tr>
      <w:tr w:rsidR="00BB2A60" w:rsidRPr="00C8644C" w:rsidTr="006E1C5B">
        <w:trPr>
          <w:cantSplit/>
        </w:trPr>
        <w:tc>
          <w:tcPr>
            <w:tcW w:w="19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NIEDOSTATECZNA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BARDZO DOBRA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CELUJĄCA</w:t>
            </w:r>
          </w:p>
        </w:tc>
      </w:tr>
      <w:tr w:rsidR="00BB2A60" w:rsidRPr="00C8644C" w:rsidTr="006E1C5B"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ŚREDNI STOPIEŃ SPEŁNIENIA WYMAGAŃ EDUKACYJNYCH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  <w:tc>
          <w:tcPr>
            <w:tcW w:w="2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rPr>
          <w:cantSplit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20"/>
                <w:szCs w:val="20"/>
              </w:rPr>
              <w:t>Wiadomości: środki językowe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20"/>
                <w:szCs w:val="20"/>
              </w:rPr>
              <w:t>fonetyka</w:t>
            </w:r>
          </w:p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20"/>
                <w:szCs w:val="20"/>
              </w:rPr>
              <w:t>ortografia</w:t>
            </w:r>
          </w:p>
        </w:tc>
        <w:tc>
          <w:tcPr>
            <w:tcW w:w="2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color w:val="auto"/>
              </w:rPr>
            </w:pPr>
            <w:r w:rsidRPr="00C8644C">
              <w:rPr>
                <w:rFonts w:ascii="Verdana" w:hAnsi="Verdana"/>
                <w:b/>
                <w:color w:val="auto"/>
                <w:sz w:val="16"/>
                <w:szCs w:val="16"/>
              </w:rPr>
              <w:t>Uczeń nie spełnia większości kryteriów, by otrzymać ocenę dopuszczającą, tj. nie opanował podstawowej wiedzy</w:t>
            </w:r>
            <w:r w:rsidRPr="00C8644C">
              <w:rPr>
                <w:rFonts w:ascii="Verdana" w:hAnsi="Verdana"/>
                <w:b/>
                <w:color w:val="auto"/>
                <w:sz w:val="16"/>
                <w:szCs w:val="16"/>
              </w:rPr>
              <w:br/>
              <w:t xml:space="preserve"> i nie potrafi wykonać zadań </w:t>
            </w:r>
            <w:r w:rsidRPr="00C8644C">
              <w:rPr>
                <w:rFonts w:ascii="Verdana" w:hAnsi="Verdana"/>
                <w:b/>
                <w:color w:val="auto"/>
                <w:sz w:val="16"/>
                <w:szCs w:val="16"/>
              </w:rPr>
              <w:br/>
              <w:t xml:space="preserve">o elementarnym stopniu trudności nawet z pomocą nauczyciela. </w:t>
            </w:r>
          </w:p>
          <w:p w:rsidR="00BB2A60" w:rsidRPr="00C8644C" w:rsidRDefault="00BB2A60" w:rsidP="006E1C5B">
            <w:pPr>
              <w:rPr>
                <w:color w:val="auto"/>
              </w:rPr>
            </w:pPr>
            <w:r w:rsidRPr="00C8644C">
              <w:rPr>
                <w:rFonts w:ascii="Verdana" w:hAnsi="Verdana"/>
                <w:b/>
                <w:color w:val="auto"/>
                <w:sz w:val="16"/>
                <w:szCs w:val="16"/>
              </w:rPr>
              <w:t xml:space="preserve">Braki w wiadomościach </w:t>
            </w:r>
            <w:r w:rsidRPr="00C8644C">
              <w:rPr>
                <w:rFonts w:ascii="Verdana" w:hAnsi="Verdana"/>
                <w:b/>
                <w:color w:val="auto"/>
                <w:sz w:val="16"/>
                <w:szCs w:val="16"/>
              </w:rPr>
              <w:br/>
              <w:t>i umiejętnościach są na tyle rozległe, że uniemożliwiają mu naukę na kolejnych etapach.</w:t>
            </w: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Zawartotabeli"/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zna ograniczoną liczbę podstawowych słów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wyrażeń,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popełnia liczne błędy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w ich zapisie i wymowie,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/>
                <w:b w:val="0"/>
                <w:color w:val="auto"/>
                <w:sz w:val="16"/>
                <w:szCs w:val="16"/>
              </w:rPr>
              <w:t xml:space="preserve"> zna proste, elementarne struktury gramatyczne wprowadzone przez nauczyciela,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popełnia liczne błędy leksykalno-gramatyczne we wszystkich typach zadań.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zna część wprowadzonych słów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wyrażeń,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popełnia sporo błędów w ich zapisie i wymowie,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/>
                <w:b w:val="0"/>
                <w:color w:val="auto"/>
                <w:sz w:val="16"/>
                <w:szCs w:val="16"/>
              </w:rPr>
              <w:t xml:space="preserve"> zna większość wprowadzonych struktur gramatycznych,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popełnia sporo błędów leksykalno-gramatycznych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w trudniejszych zadaniach.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zna większość wprowadzonych słów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wyrażeń,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zwykle poprawnie je zapisuje i wymawia,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/>
                <w:b w:val="0"/>
                <w:color w:val="auto"/>
                <w:sz w:val="16"/>
                <w:szCs w:val="16"/>
              </w:rPr>
              <w:t xml:space="preserve"> zna wszystkie wprowadzone struktury gramatyczne,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popełnia nieliczne błędy leksykalno-gramatyczne.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zna wszystkie wprowadzone słowa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wyrażenia,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poprawnie je zapisuje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wymawia,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/>
                <w:b w:val="0"/>
                <w:color w:val="auto"/>
                <w:sz w:val="16"/>
                <w:szCs w:val="16"/>
              </w:rPr>
              <w:t xml:space="preserve"> zna wszystkie wprowadzone struktury gramatyczne,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popełnia sporadyczne błędy leksykalno-gramatyczne, które zwykle potrafi samodzielnie poprawić.</w:t>
            </w:r>
          </w:p>
        </w:tc>
        <w:tc>
          <w:tcPr>
            <w:tcW w:w="24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b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  <w:t>Ocenę celującą otrzymuje uczeń, który w wysokim stopniu opanował wiedzę i umiejętności określone programem nauczania.*</w:t>
            </w: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  <w:t xml:space="preserve">*W świetle obowiązujących przepisów ocena ucznia </w:t>
            </w:r>
            <w:r w:rsidRPr="00C8644C"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  <w:lastRenderedPageBreak/>
              <w:t>ma wynikać ze stopnia przyswojenia przez niego treści wynikających z podstawy programowej.</w:t>
            </w: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  <w:t>Ustalenie wymagań na ocenę celującą należy do nauczyciela, ale muszą one być zgodne z prawem. Jeżeli uczeń wykazuje zainteresowanie poszerzaniem wiedzy,  można go za to nagrodzić dodatkowo, ale wiedza wykraczająca poza program nie może być elementem koniecznym do uzyskania oceny celującej – art. 44b ust. 3 Ustawy z dnia 7 września 1991 r. o systemie oświaty (Dz. U. z 2017 r. poz. 2198, 2203 i 2361)</w:t>
            </w:r>
          </w:p>
          <w:p w:rsidR="00BB2A60" w:rsidRPr="00C8644C" w:rsidRDefault="00BB2A60" w:rsidP="006E1C5B">
            <w:pPr>
              <w:suppressLineNumbers/>
              <w:rPr>
                <w:rFonts w:ascii="Verdana" w:hAnsi="Verdana"/>
                <w:b/>
                <w:iCs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jc w:val="center"/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rPr>
          <w:cantSplit/>
        </w:trPr>
        <w:tc>
          <w:tcPr>
            <w:tcW w:w="19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color w:val="auto"/>
              </w:rPr>
            </w:pPr>
            <w:r w:rsidRPr="00C8644C">
              <w:rPr>
                <w:rFonts w:ascii="Verdana" w:hAnsi="Verdana"/>
                <w:color w:val="auto"/>
                <w:sz w:val="20"/>
                <w:szCs w:val="20"/>
              </w:rPr>
              <w:t>Umiejętności</w:t>
            </w:r>
          </w:p>
        </w:tc>
        <w:tc>
          <w:tcPr>
            <w:tcW w:w="2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rFonts w:ascii="Verdana" w:hAnsi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>Recepcja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Cs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rozumie polecenia nauczyciela, 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 ograniczonym stopniu rozwiązuje zadania na słuchanie – rozumie pojedyncze słowa,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rozumie ogólny sens przeczytanych tekstów, w ograniczonym stopniu rozwiązuje zadania na czytanie.</w:t>
            </w:r>
          </w:p>
          <w:p w:rsidR="00BB2A60" w:rsidRPr="00C8644C" w:rsidRDefault="00BB2A60" w:rsidP="006E1C5B">
            <w:pPr>
              <w:pStyle w:val="Zawartotabeli"/>
              <w:rPr>
                <w:rFonts w:ascii="Verdana" w:hAnsi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>Recepcja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Cs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rozumie polecenia nauczyciela,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częściowo poprawnie rozwiązuje zadania na czytanie i słuchanie.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>Recepcja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Cs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rozumie polecenia nauczyciela,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poprawnie rozwiązuje zadania na czytanie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słuchanie.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>Recepcja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iCs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rozumie polecenia nauczyciela,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poprawnie rozwiązuje zadania na czytanie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słuchanie,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zwykle potrafi uzasadnić swoje odpowiedzi.</w:t>
            </w:r>
          </w:p>
          <w:p w:rsidR="00BB2A60" w:rsidRPr="00C8644C" w:rsidRDefault="00BB2A60" w:rsidP="006E1C5B">
            <w:pPr>
              <w:pStyle w:val="Zawartotabeli"/>
              <w:rPr>
                <w:rFonts w:ascii="Verdana" w:hAnsi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rPr>
          <w:cantSplit/>
          <w:trHeight w:val="4910"/>
        </w:trPr>
        <w:tc>
          <w:tcPr>
            <w:tcW w:w="19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  <w:t>Produkcja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wypowiedzi ucznia nie są płynne i są bardzo krótkie: wyrazy, pojedyncze zdania,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w formie pisemnej dwa lub trzy zdania,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przekazuje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uzyskuje niewielką część istotnych informacji,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wypowiedzi ucznia są w znacznym stopniu nielogiczne i niespójne,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stosuje niewielki zakres poznanego słownictwa oraz struktur,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popełnia liczne błędy leksykalno-gramatyczne, które mogą zakłócać komunikację.</w:t>
            </w:r>
          </w:p>
          <w:p w:rsidR="00BB2A60" w:rsidRPr="00C8644C" w:rsidRDefault="00BB2A60" w:rsidP="006E1C5B">
            <w:pPr>
              <w:pStyle w:val="Zawartotabeli"/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  <w:t>Produkcja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</w:t>
            </w:r>
            <w:r w:rsidRPr="00C8644C">
              <w:rPr>
                <w:rFonts w:ascii="Verdana" w:hAnsi="Verdana" w:cs="Verdana"/>
                <w:b w:val="0"/>
                <w:i/>
                <w:iCs/>
                <w:color w:val="auto"/>
                <w:sz w:val="16"/>
                <w:szCs w:val="16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wypowiedzi ucznia nie są zbyt płynne, ale mają dostateczną długość,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przekazuje 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i uzyskuje większość istotnych informacji,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wypowiedzi ucznia są częściowo nielogiczne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niespójne,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stosuje słownictwo i struktury odpowiednie do formy wypowiedzi,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popełnia sporo błędów leksykalno-gramatycznych, które nie zakłócają jednak komunikacji.</w:t>
            </w:r>
          </w:p>
          <w:p w:rsidR="00BB2A60" w:rsidRPr="00C8644C" w:rsidRDefault="00BB2A60" w:rsidP="006E1C5B">
            <w:pPr>
              <w:pStyle w:val="Zawartotabeli"/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  <w:t>Produkcja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wypowiedzi ucznia są dość płynne, a jego prace pisemne mają odpowiednią długość,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przekazuje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uzyskuje wszystkie istotne informacje,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wypowiedzi ucznia są logiczne i w miarę spójne,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stosuje słownictwo oraz struktury adekwatne do tematu,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popełnia nieliczne błędy leksykalno-gramatyczne, niezakłócające komunikacji,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stosuje odpowiednią formę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styl.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i/>
                <w:iCs/>
                <w:color w:val="auto"/>
                <w:sz w:val="16"/>
                <w:szCs w:val="16"/>
              </w:rPr>
              <w:t>Produkcja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wypowiedzi i prace pisemne ucznia są płynne i mają odpowiednią długość,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przekazuje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uzyskuje wszystkie wymagane informacje,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wypowiedzi ucznia są logiczne i spójne,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stosuje bogate słownictwo i struktury,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>• uczeń popełnia sporadyczne błędy leksykalno-gramatyczne,</w:t>
            </w:r>
          </w:p>
          <w:p w:rsidR="00BB2A60" w:rsidRPr="00C8644C" w:rsidRDefault="00BB2A60" w:rsidP="006E1C5B">
            <w:pPr>
              <w:pStyle w:val="Zawartotabeli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t xml:space="preserve">• uczeń stosuje odpowiednią formę </w:t>
            </w:r>
            <w:r w:rsidRPr="00C8644C"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  <w:br/>
              <w:t>i styl.</w:t>
            </w:r>
          </w:p>
          <w:p w:rsidR="00BB2A60" w:rsidRPr="00C8644C" w:rsidRDefault="00BB2A60" w:rsidP="006E1C5B">
            <w:pPr>
              <w:pStyle w:val="Zawartotabeli"/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Zawartotabeli"/>
              <w:rPr>
                <w:rFonts w:ascii="Verdana" w:hAnsi="Verdana" w:cs="Verdana"/>
                <w:b w:val="0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"/>
              <w:rPr>
                <w:rFonts w:ascii="Verdana" w:hAnsi="Verdana"/>
                <w:b w:val="0"/>
                <w:color w:val="auto"/>
                <w:sz w:val="16"/>
                <w:szCs w:val="16"/>
              </w:rPr>
            </w:pPr>
          </w:p>
        </w:tc>
      </w:tr>
    </w:tbl>
    <w:p w:rsidR="00BB2A60" w:rsidRPr="00C8644C" w:rsidRDefault="00BB2A60" w:rsidP="00BB2A60">
      <w:pPr>
        <w:rPr>
          <w:rFonts w:ascii="Verdana" w:hAnsi="Verdana"/>
          <w:color w:val="auto"/>
          <w:sz w:val="16"/>
          <w:szCs w:val="16"/>
        </w:rPr>
      </w:pPr>
    </w:p>
    <w:tbl>
      <w:tblPr>
        <w:tblW w:w="16018" w:type="dxa"/>
        <w:tblInd w:w="105" w:type="dxa"/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2841"/>
        <w:gridCol w:w="3463"/>
        <w:gridCol w:w="3433"/>
        <w:gridCol w:w="3133"/>
        <w:gridCol w:w="3148"/>
      </w:tblGrid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Starter: A new start at Belmont Academy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4–9).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członkowie rodziny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znajomi i przyjaciele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czynności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życia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codziennego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szkoła i jej pomieszczenia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przedmioty nauczania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życie szkoły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zainteresowania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formy spędzania czasu wolnego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korzystanie z podstawowych urządzeń elektronicznych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podróżowanie i turystyka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środki transportu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przymiotniki wyrażające opinię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życie prywatne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przysłówki częstotliwości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pytania o szczegóły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stopień wyższy i najwyższy przymiotników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czas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</w:rPr>
              <w:t>Present Continuous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Past Simple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 czasownikami regularnymi i nieregularnymi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czas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</w:rPr>
              <w:t>Present Perfect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z określeniami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</w:rPr>
              <w:t>for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 i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</w:rPr>
              <w:t>since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bookmarkStart w:id="1" w:name="OLE_LINK11"/>
            <w:bookmarkEnd w:id="1"/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tabs>
                <w:tab w:val="left" w:pos="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reaguje adekwatnie na zadawane pytania, reaguje na polecenia i rozumie instrukcje,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przedstawia podstawowe fakty ze swojego życia,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podstawowych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opisuje ulubione przedmioty szkolne,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wając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swoje doświadczenia związane z podróżowaniem,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hi-IN"/>
              </w:rPr>
              <w:t>używając prostych zwrotów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,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hi-IN"/>
              </w:rPr>
              <w:t xml:space="preserve"> opisuje swoje osobiste doświadczenia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korzysta z podręcznika, aby formułować pytania i wypowiedzi,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zazwyczaj stosuje poprawny styl wypowiedzi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color w:val="auto"/>
                <w:lang w:val="hi-IN" w:bidi="hi-IN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bookmarkStart w:id="2" w:name="__DdeLink__14_1953253503"/>
            <w:bookmarkEnd w:id="2"/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bookmarkStart w:id="3" w:name="OLE_LINK12"/>
            <w:bookmarkEnd w:id="3"/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podaje szczegółowe fakty ze swojego życia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ulubione przedmioty szkolne, wyraża opinie na ich temat,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opisuje swoje doświadczenia związane z podróżowaniem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 uzyskuje informacje na temat podróżowania od innych uczestników rozmowy,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swoich doświadczeń, pyta o doświadczenia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swobodnie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swoje uczucia i emocje,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szczegółowo opowiada o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wydarzeniach i doświadczeniach z przeszłości,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stosuje właściwy styl wypowiedzi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samodzielnie zadaje pytania w celu uzyskania informacji,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wyczerpująco odpowiada na zadawane pytania,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ind w:left="720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C0C0C0"/>
          </w:tcPr>
          <w:p w:rsidR="00BB2A60" w:rsidRPr="00C8644C" w:rsidRDefault="00BB2A60" w:rsidP="006E1C5B">
            <w:pPr>
              <w:pStyle w:val="Domynie"/>
              <w:shd w:val="clear" w:color="auto" w:fill="C0C0C0"/>
              <w:jc w:val="center"/>
              <w:rPr>
                <w:color w:val="auto"/>
              </w:rPr>
            </w:pP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1: Out of your comfort zone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10–21).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przymiotniki opisujące uczucia i emocje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nowe doświadczenia, doświadczenia osobiste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czynności życia codziennego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problemy w życiu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problemy emigrantów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cechy charakteru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osobowość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wyzwania w świecie sportu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czas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 Present Continuous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en-US"/>
              </w:rPr>
              <w:t xml:space="preserve">czas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  <w:lang w:val="en-US"/>
              </w:rPr>
              <w:t>Past Simple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Past Continuous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9"/>
              </w:numPr>
              <w:tabs>
                <w:tab w:val="left" w:pos="720"/>
              </w:tabs>
              <w:rPr>
                <w:color w:val="auto"/>
                <w:lang w:val="en-US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en-US"/>
              </w:rPr>
              <w:t xml:space="preserve">czas </w:t>
            </w:r>
            <w:r w:rsidRPr="00C8644C">
              <w:rPr>
                <w:rFonts w:ascii="Verdana" w:hAnsi="Verdana"/>
                <w:b w:val="0"/>
                <w:bCs w:val="0"/>
                <w:i/>
                <w:iCs/>
                <w:color w:val="auto"/>
                <w:sz w:val="16"/>
                <w:lang w:val="en-US"/>
              </w:rPr>
              <w:t>Present Perfect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lastRenderedPageBreak/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swoje opinie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struktur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wyraża uczucia i emocje, używając bardzo prostych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opisuje czynności z teraźniejszości i przeszłości oraz doświadczenia, używając podstawowego słownictwa i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zjawisko migracji i problemy z nim związane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cechy charakteru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bardzo prostych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prośbę, zgodę lub odmowę spełnienia prośby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konstrukcji,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prostych informacji na temat wypraw i zawodów sportowych,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konstrukcji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7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wyraża swoje opinie i pyta o opinie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szczegółowo opisuje uczucia i emocje, pyta o uczucia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i swobodnie opisuje czynności z teraźniejszości i przeszłości oraz doświadczenia, pyta o doświadczenia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szczegółowo opisuje zjawisko migracji i problemy z nim związane, wyraża i uzasadnia swoje opinie oraz pyta o opinie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cech charakteru, wyraża swoje opinie oraz pyta o opinie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prośbę, zgodę lub odmowę spełnienia prośby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wypraw i zawodów sportowych, podaje fakty,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stosuje właściwy styl wypowiedzi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wyczerpująco odpowiada na pytania,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ind w:left="720"/>
              <w:rPr>
                <w:color w:val="auto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1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2: What a waste!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  <w:shd w:val="clear" w:color="auto" w:fill="99CCFF"/>
              </w:rPr>
              <w:t>ECZ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22–33).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  <w:trHeight w:val="686"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świat przyrody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zagrożenie i ochrona środowiska naturalnego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alternatywne źródła energii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działania podjęte na rzecz ochrony środowiska naturalnego 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wybory i kampanie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uczucia i emocje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Past Perfect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wyrażenie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used to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konstrukcja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would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pytania rozłączne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bookmarkStart w:id="4" w:name="OLE_LINK13"/>
            <w:bookmarkEnd w:id="4"/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przyczyny zanieczyszczeń środowiska i różne sposoby ochrony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podstawowych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wzorując się na podręczniku, w prostych zdaniach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opowiada o odnawialnych źródłach energii,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zjawiska związane z ochroną środowiska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wzorując się na podręczniku i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opowiada o wydarzeniach z przeszłości,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prowadzi krótką rozmowę, przedstawia intencje, zgadza się i odrzuca propozycje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wzorując się na podręczniku,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swoje upodobania,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konstrukcji,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  <w:p w:rsidR="00BB2A60" w:rsidRPr="00C8644C" w:rsidRDefault="00BB2A60" w:rsidP="006E1C5B">
            <w:pPr>
              <w:pStyle w:val="Domynie"/>
              <w:ind w:left="720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zanieczyszczeń środowiska i sposobów ochrony z uwzględnieniem problemów dotyczących jego miejsca zamieszkania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szczegółowo opowiada o różnych rodzajach i źródłach energii, wyraża opinie na temat ich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pozyskiwania i stosowania,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używając poznanych zwrotów, szczegółowo opisuje zjawiska i problemy związane z ochroną środowiska,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swobodnie opisuje wydarzenia z przeszłości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prowadzi swobodną rozmowę, przedstawia intencje, zgadza się i odrzuca propozycje, stosując właściwe zwroty i styl wypowiedzi,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 przekazuje i uzyskuje informacje od swojego rozmówcy,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wyraża swoje upodobania,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poznanych konstrukcji,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ind w:left="720"/>
              <w:rPr>
                <w:color w:val="auto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2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3: Style challenge!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34–47).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D373D4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ubrania i dodatki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szCs w:val="16"/>
              </w:rPr>
              <w:t>fryzury, styl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wygląd zewnętrzny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osobowość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kolejność przymiotników w zdaniu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czas</w:t>
            </w:r>
            <w:r w:rsidRPr="00BB2A60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Perfect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Simple i Present Perfect Continuous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9"/>
              </w:numPr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czas</w:t>
            </w:r>
            <w:r w:rsidRPr="00BB2A60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en-US"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Perfect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Simple i Present Perfect Continuous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z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 xml:space="preserve">for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i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since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wygląd zewnętrzny, styl i ubiór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struktur i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prostych informacji na temat wydarzeń z przeszłości i swoich doświadczeń,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opowiada o czynnościach dnia codziennego,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struktur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opisuje cechy charakteru, używając prostych konstrukcji i wzorując się na podręczniku,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konstrukcji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swoje doświadczenia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struktur,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szczegółowo opisuje wygląd zewnętrzny, styl i ubiór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 wyraża i uzasadnia swoje opinie,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podaje szczegóły na temat wydarzeń z przeszłości i swoich doświadczeń,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opowiada o czynnościach dnia codziennego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cechy charakteru, wyraża i uzasadnia swoje opinie na ich temat,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wyraża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poznanych konstrukcji,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swoje doświadczenia,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stosuje właściwy styl wypowiedzi,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3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4: Team work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48–59).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  <w:trHeight w:val="2079"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>praca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zawody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doświadczenie zawodowe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plany na wakacje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bookmarkStart w:id="5" w:name="__DdeLink__1123_611970136"/>
            <w:bookmarkEnd w:id="5"/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sukces zawodowy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doświadczenie życiowe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c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zas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Future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Continuous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i konstrukcja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be going to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do wyrażania przyszłości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Future Continuous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8"/>
              </w:numPr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  <w:lang w:val="hi-IN" w:bidi="hi-IN"/>
              </w:rPr>
              <w:t>związki czasowników z przyimkami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wybrane zawody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prostych informacji na temat czynności związanych z wykonywanymi zawodami,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swoje upodobania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konstrukcji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prostym językiem przedstawia plany na przyszłość,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wypowiada się na temat cech niezbędnych do wykonywania wybranego zawodu,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prowadzi rozmowę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stosując proste zwroty, wyjaśnia,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instruuje i reaguje na instrukcje, przypomina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wzorując się na podręczniku,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rożne zawody,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czynności związanych z różnymi zawodami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wyraża swoje upodobania i uzasadnia swój wybór,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przedstawia szczegółowe plany na przyszłość i uzasadnia swój wybór,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lastRenderedPageBreak/>
              <w:t>szczegółowo opisuje cechy niezbędne do wykonywania różnych zawodów,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 wyjaśnia, instruuje i reaguje na instrukcje, przypomina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wszystkich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stosuje właściwy styl wypowiedzi,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6"/>
              </w:numPr>
              <w:tabs>
                <w:tab w:val="left" w:pos="720"/>
              </w:tabs>
              <w:rPr>
                <w:color w:val="auto"/>
              </w:rPr>
            </w:pPr>
          </w:p>
        </w:tc>
      </w:tr>
      <w:tr w:rsidR="00BB2A60" w:rsidRPr="00C8644C" w:rsidTr="006E1C5B">
        <w:trPr>
          <w:trHeight w:val="249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4 (e-Panel).</w:t>
            </w:r>
          </w:p>
        </w:tc>
      </w:tr>
      <w:tr w:rsidR="00BB2A60" w:rsidRPr="00C8644C" w:rsidTr="006E1C5B">
        <w:trPr>
          <w:trHeight w:val="281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rozwiązuje test sprawdzający wiadomości i umiejętności z pierwszego semestru.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5: Light years away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60–71).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>kosmos, nauka o kosmosie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odkrycia naukowe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duże liczby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bookmarkStart w:id="6" w:name="OLE_LINK2"/>
            <w:bookmarkEnd w:id="6"/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astronomia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podróże kosmiczne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eksperymenty kosmiczne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nowoczesne technologie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dyscypliny sportowe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życie na stacji kosmicznej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</w:rPr>
              <w:t>Present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 do opisywania odkryć naukowych związanych z kosmosem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zerowy, pierwszy, drugi i trzeci okres warunkowy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tryb rozkazujący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struktur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odkrycia naukowe związane z kosmosem,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przedstawia sytuacje prawdziwe, możliwe i wyimaginowane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struktur i wzorując się na podręczniku,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prost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m językiem wzorując się na podręczniku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ostrzega, nakazuje, zakazuje, instruuje,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wyjątkową osobę i prostym językiem wyraża opinie na jej temat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0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opisuje różne odkrycia naukowe związane z kosmosem, podaje fakty naukowe,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przedstawia sytuacje prawdziwe, możliwe i wyimaginowane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 stosując poznane okresy warunkowe,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prowadząc swobodną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rozmowę,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 ostrzega, nakazuje, zakazuje, instruuje,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b w:val="0"/>
                <w:bCs w:val="0"/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wyjątkową osobę, wyraża opinię na jej temat oraz zadaje szczegółowe pytania na temat opinii innych osób,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stosuje właściwy styl wypowiedzi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ind w:left="720"/>
              <w:rPr>
                <w:color w:val="auto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rozwiązuje test sprawdzający wiadomości i umiejętności z rozdziału 5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6: Take a deep breath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72–85).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>problemy zdrowotne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udzielanie pierwszej pomocy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sporty ekstremalne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sport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życie społeczne – nagroda Nobla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nauka i technika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do opisu problemów zdrowotnych i sposobów radzenia sobie z przeziębieniem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mowa zależna w zdaniach twierdzących, pytaniach, poleceniach i prośbach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tryb rozkazujący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0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określenia ilości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problemy zdrowotne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posługując się podstawowym słownictwem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sposoby radzenia sobie z przeziębieniem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korzystając ze zwrotów z podręcznika,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wzorując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 się na podręczniku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opisuje sposoby udzielania pierwszej pomocy,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>opisuje swoje doświadczenia związane ze sportami ekstremalnymi, używając prostego słownictwa,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przedstawia krótko swoje plany na przyszłość,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używając zwrotów z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podręcznika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wyraża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4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różne problemy zdrowotne oraz swoje doświadczenia z nimi związane,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różnorodne sposoby radzenia sobie z przeziębieniem, korzysta z własnych doświadczeń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znane mu sposoby udzielania pierwszej pomocy,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t xml:space="preserve">szczegółowo opisuje swoje doświadczenia związane ze </w:t>
            </w:r>
            <w:r w:rsidRPr="00C8644C">
              <w:rPr>
                <w:rFonts w:ascii="Verdana" w:hAnsi="Verdana"/>
                <w:b w:val="0"/>
                <w:bCs w:val="0"/>
                <w:color w:val="auto"/>
                <w:sz w:val="16"/>
              </w:rPr>
              <w:lastRenderedPageBreak/>
              <w:t>sportami ekstremalnymi, wyraża swoje opinie na temat sportów,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rFonts w:ascii="Verdana" w:hAnsi="Verdana"/>
                <w:b w:val="0"/>
                <w:bCs w:val="0"/>
                <w:color w:val="auto"/>
                <w:sz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przedstawia swoje plany na przyszłość,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rozmowę, wyraża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wszystkich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prowadzi i podtrzymuje rozmowę, prosi o wyjaśnienie, powtórzenie, sprecyzowanie interesujących zagadnień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"/>
              </w:numPr>
              <w:tabs>
                <w:tab w:val="left" w:pos="720"/>
              </w:tabs>
              <w:rPr>
                <w:color w:val="auto"/>
              </w:rPr>
            </w:pP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6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7: A clear message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86–97).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komunikacja niewerbalna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komunikacja międzyludzka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język migowy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reklamy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rzeczy osobiste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uczenie się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zjawisko zmieniania się języków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do opisu sytuacji komunikacyjnych i sposobów komunikowania się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czasowniki w stronie biernej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zdania w stronie biernej z czasownikiem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bidi="hi-IN"/>
              </w:rPr>
              <w:t>will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zaimki wskazujące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5"/>
              </w:numPr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recenzowanie zdarzeń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różne sposoby komunikacji niewerbalnej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prostymi słowami opisuje różne sposoby komunikowania się,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ulubioną reklamę,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opisuje sposoby uczenia się, używając prostego słownictwa,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5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szczegółowo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różne sposoby komunikacji niewerbalnej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poznanych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różnych sposobów komunikowania się, w tym języka migowego,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i szczegółowo opisuje swoją ulubioną reklamę, wyraża i uzasadnia swoją opinię,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szczegółowo opisuje sposoby uczenia się, uzasadnia wybór swoich sposobów uczenia się,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i szczegółowo uzasadnia swoje opinie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 uzyskuje i przekazuje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informacje,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opinie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stosując właściwe zwroty i podając uzasadnienia,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21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zapisuje i przekazuje ustnie informacje z przeczytanych i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wysłuchanych tekstów.</w:t>
            </w: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i umiejętności z rozdziału 7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8: Creative energy!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98–109).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>sztuka i literatura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twórcy i ich dzieła, artyści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uczestnictwo w kulturze, kultura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media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prasa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czasowniki modalne wyrażające umiejętności: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can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could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be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able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to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manage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to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czasowniki modalne do wyrażania obowiązków i zakazów: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must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i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have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color w:val="auto"/>
                <w:sz w:val="16"/>
                <w:szCs w:val="16"/>
                <w:lang w:val="hi-IN" w:bidi="hi-IN"/>
              </w:rPr>
              <w:t>to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6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zwroty z przyimkami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dzieła sztuki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sławnych artystów,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używając prostych zdań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opowiada o swoich doświadczeniach związanych z czytelnictwem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wyraża opinie,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konstrukcji,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krótko opisuje ulubioną książkę i film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swoje upodobania, uczucia i emocje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używając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prostych struktur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rPr>
                <w:color w:val="auto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dzieł sztuki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swobodnie i szczegółowo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opowiada o sławnych artystach,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opowiada o swoich doświadczeniach związanych z czytelnictwem,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 xml:space="preserve"> opisuje swoje upodobania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wyraża szczegółowe opinie, uczucia i emocje, pyta o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lastRenderedPageBreak/>
              <w:t>opinie innych,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szczegółowo opisuje swoje ulubione książki i filmy, wyraża i uzasadnia opinie na ich temat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opisuje swoje upodobania, uczucia i emocje, stosuje właściwe zwroty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ind w:left="720"/>
              <w:rPr>
                <w:color w:val="auto"/>
              </w:rPr>
            </w:pPr>
          </w:p>
        </w:tc>
      </w:tr>
      <w:tr w:rsidR="00BB2A60" w:rsidRPr="00C8644C" w:rsidTr="006E1C5B">
        <w:trPr>
          <w:trHeight w:val="252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tabs>
                <w:tab w:val="left" w:pos="13560"/>
              </w:tabs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z rozdziału 8 (e-Panel).</w:t>
            </w:r>
          </w:p>
        </w:tc>
      </w:tr>
      <w:tr w:rsidR="00BB2A60" w:rsidRPr="00D373D4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00B050"/>
          </w:tcPr>
          <w:p w:rsidR="00BB2A60" w:rsidRPr="00C8644C" w:rsidRDefault="00BB2A60" w:rsidP="006E1C5B">
            <w:pPr>
              <w:pStyle w:val="Domynie"/>
              <w:rPr>
                <w:color w:val="auto"/>
                <w:lang w:val="en-US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en-US"/>
              </w:rPr>
              <w:t>English Class B1+, rozdział 9: Let’s get together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  <w:lang w:val="en-US"/>
              </w:rPr>
            </w:pP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OCENA</w:t>
            </w: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DOPUSZCZAJĄCA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DOSTATECZNA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DOBRA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BARDZO DOBRA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ŚREDNI STOPIEŃ SPEŁNIENIA WYMAGAŃ</w:t>
            </w:r>
          </w:p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EDUKACYJNYCH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9CCFF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WYSOKI STOPIEŃ SPEŁNIENIA WYMAGAŃ EDUKACYJNYCH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WIEDZA: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Znajomość środków językowych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bardzo ograniczony zakres środków językowych w znacznym stopniu uniemożliwiający realizację poleceń bez pomocy nauczyciela lub kolegów.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zna i stosuje ograniczony zakres środków językowych; głównie środki językowe o wysokim stopniu pospolitości i dotyczące bezpośrednio jego osoby.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większość poznanych wyrazów oraz zwrotów, oprócz środków językowych o wysokim stopniu pospolitości w wypowiedzi występuje kilka precyzyjnych sformułowań.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Zna i stosuje wszystkie poznane wyrazy oraz zwroty (str. 110–125).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Uczeń w niewielkim stopniu stosuje poznane struktury gramatyczne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stosuje poznane struktury gramatyczne w zadaniach językowych i własnych wypowiedziach.</w:t>
            </w: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stosuje poznane struktury gramatyczne w zadaniach językowych i własnych wypowiedziach. Błędy nie zakłócają komunikacji.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stosuje poznane struktury gramatyczne w zadaniach językowych i własnych wypowiedziach.</w:t>
            </w:r>
          </w:p>
        </w:tc>
      </w:tr>
      <w:tr w:rsidR="00BB2A60" w:rsidRPr="00C8644C" w:rsidTr="006E1C5B">
        <w:trPr>
          <w:cantSplit/>
        </w:trPr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rFonts w:ascii="Verdana" w:hAnsi="Verdana"/>
                <w:color w:val="auto"/>
                <w:sz w:val="16"/>
                <w:szCs w:val="16"/>
              </w:rPr>
            </w:pPr>
          </w:p>
        </w:tc>
        <w:tc>
          <w:tcPr>
            <w:tcW w:w="1317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ind w:left="360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>1. święta i uroczystości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uroczystości narodowe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uroczystości szkolne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atrakcje turystyczne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życie prywatne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zapraszanie gości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problemy osobiste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formy spędzania czasu wolnego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tabs>
                <w:tab w:val="clear" w:pos="720"/>
                <w:tab w:val="num" w:pos="598"/>
              </w:tabs>
              <w:ind w:left="315" w:firstLine="45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podobieństwa i różnice językowe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wydarzenia i zjawiska społeczne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czas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Present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i </w:t>
            </w:r>
            <w:r w:rsidRPr="00C8644C">
              <w:rPr>
                <w:rFonts w:ascii="Verdana" w:hAnsi="Verdana" w:cs="Verdana"/>
                <w:b w:val="0"/>
                <w:bCs w:val="0"/>
                <w:i/>
                <w:iCs/>
                <w:color w:val="auto"/>
                <w:sz w:val="16"/>
                <w:szCs w:val="16"/>
                <w:lang w:val="hi-IN" w:bidi="hi-IN"/>
              </w:rPr>
              <w:t>Past Simple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do opisywania świąt i uroczystości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zdania przydawkowe definiujące i niedefiniujące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pytania bezpośrednie i pośrednie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różne sposoby wyrażania przyszłości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34"/>
              </w:numPr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język nieformalny</w:t>
            </w:r>
          </w:p>
        </w:tc>
      </w:tr>
      <w:tr w:rsidR="00BB2A60" w:rsidRPr="00C8644C" w:rsidTr="006E1C5B">
        <w:tc>
          <w:tcPr>
            <w:tcW w:w="2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color w:val="auto"/>
                <w:sz w:val="16"/>
                <w:szCs w:val="16"/>
              </w:rPr>
              <w:t>UMIEJĘTNOŚCI</w:t>
            </w:r>
          </w:p>
        </w:tc>
        <w:tc>
          <w:tcPr>
            <w:tcW w:w="3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 tekście czytanym pojedyncze słowa: łatwe, krótkie, pospolite, internacjonalizmy. Częściowo poprawnie rozwiązuje zadania na czytanie. Zadania na rozumienie ze słuchu sprawiają mu trudność.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Z pomocą nauczyciela wykazuje się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4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częściowo 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reaguje adekwatnie na zadawane pytania, reaguje na polecenia i rozumie instrukcje,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opowiada o różnych uroczystościach i świętach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używając podstawowych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przedstawia plany na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przyszłość,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atrakcje turystyczne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prostych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podstawowych informacji o zapożyczeniach językowych, opowiada o swoich doświadczeniach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y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wając prostych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opisuje swoje uczucia i emocje,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część informacji z przeczytanych i wysłuchanych tekstów.</w:t>
            </w:r>
            <w:r w:rsidRPr="00C8644C">
              <w:rPr>
                <w:rFonts w:ascii="Verdana" w:hAnsi="Verdana" w:cs="Verdana"/>
                <w:color w:val="auto"/>
                <w:sz w:val="16"/>
                <w:szCs w:val="16"/>
                <w:lang w:val="hi-IN" w:bidi="hi-IN"/>
              </w:rPr>
              <w:t xml:space="preserve"> </w:t>
            </w:r>
          </w:p>
          <w:p w:rsidR="00BB2A60" w:rsidRPr="00C8644C" w:rsidRDefault="00BB2A60" w:rsidP="006E1C5B">
            <w:pPr>
              <w:pStyle w:val="Domynie"/>
              <w:tabs>
                <w:tab w:val="left" w:pos="720"/>
              </w:tabs>
              <w:rPr>
                <w:color w:val="auto"/>
              </w:rPr>
            </w:pPr>
          </w:p>
        </w:tc>
        <w:tc>
          <w:tcPr>
            <w:tcW w:w="3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Rozumie większość tekstu i komunikatów słownych na bazie poznanego słownictwa.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W większości poprawnie rozwiązuje zadania na czytanie i słuchanie.</w:t>
            </w:r>
          </w:p>
          <w:p w:rsidR="00BB2A60" w:rsidRPr="00C8644C" w:rsidRDefault="00BB2A60" w:rsidP="006E1C5B">
            <w:pPr>
              <w:pStyle w:val="Zawartotabeli0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Zachowuje poprawność językową na poziomie umożliwiającym dobrą komunikację.</w:t>
            </w:r>
          </w:p>
        </w:tc>
        <w:tc>
          <w:tcPr>
            <w:tcW w:w="31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2A60" w:rsidRPr="00C8644C" w:rsidRDefault="00BB2A60" w:rsidP="006E1C5B">
            <w:pPr>
              <w:pStyle w:val="Domynie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Uczeń: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poprawnie rozwiązuje zadania na czytanie i słuchanie,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wykonuje i wydaje instrukcje i polecenia,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swobodnie i szczegółowo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opowiada o różnych uroczystościach i świętach, wyraża swoje preferencje i uzasadnia swój wybór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bidi="hi-IN"/>
              </w:rPr>
              <w:t xml:space="preserve">,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używając</w:t>
            </w:r>
            <w:r w:rsidRPr="00C8644C">
              <w:rPr>
                <w:rFonts w:ascii="Verdana" w:hAnsi="Verdana" w:cs="Verdana"/>
                <w:color w:val="auto"/>
                <w:sz w:val="16"/>
                <w:lang w:val="hi-IN" w:bidi="hi-IN"/>
              </w:rPr>
              <w:t xml:space="preserve"> 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lang w:val="hi-IN" w:bidi="hi-IN"/>
              </w:rPr>
              <w:t>poznanych zwrotów,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używając poznanych zwrotów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bidi="hi-IN"/>
              </w:rPr>
              <w:t>,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 xml:space="preserve"> przedstawia plany na przyszłość,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19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i szczegółowo opisuje atrakcje turystyczne,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i szczegółowo opowiada o zapożyczeniach językowych, opisuje swoje doświadczenia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udziela szczegółowych informacji na temat swoich uczuć i emocji</w:t>
            </w: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  <w:lang w:val="hi-IN" w:bidi="hi-IN"/>
              </w:rPr>
              <w:t>swobodnie prowadzi i podtrzymuje rozmowę,</w:t>
            </w:r>
          </w:p>
          <w:p w:rsidR="00BB2A60" w:rsidRPr="00C8644C" w:rsidRDefault="00BB2A60" w:rsidP="006E1C5B">
            <w:pPr>
              <w:pStyle w:val="Domynie"/>
              <w:numPr>
                <w:ilvl w:val="0"/>
                <w:numId w:val="8"/>
              </w:numPr>
              <w:tabs>
                <w:tab w:val="left" w:pos="720"/>
              </w:tabs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zapisuje i przekazuje ustnie informacje z przeczytanych i wysłuchanych tekstów.</w:t>
            </w:r>
          </w:p>
        </w:tc>
      </w:tr>
      <w:tr w:rsidR="00BB2A60" w:rsidRPr="00C8644C" w:rsidTr="006E1C5B">
        <w:trPr>
          <w:trHeight w:val="252"/>
        </w:trPr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tabs>
                <w:tab w:val="left" w:pos="13560"/>
              </w:tabs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lastRenderedPageBreak/>
              <w:t>Uczeń rozwiązuje test sprawdzający wiadomości z rozdziału 9 (e-Panel).</w:t>
            </w:r>
          </w:p>
        </w:tc>
      </w:tr>
      <w:tr w:rsidR="00BB2A60" w:rsidRPr="00C8644C" w:rsidTr="006E1C5B">
        <w:tc>
          <w:tcPr>
            <w:tcW w:w="16018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</w:tcPr>
          <w:p w:rsidR="00BB2A60" w:rsidRPr="00C8644C" w:rsidRDefault="00BB2A60" w:rsidP="006E1C5B">
            <w:pPr>
              <w:pStyle w:val="Domynie"/>
              <w:jc w:val="center"/>
              <w:rPr>
                <w:color w:val="auto"/>
              </w:rPr>
            </w:pPr>
            <w:r w:rsidRPr="00C8644C">
              <w:rPr>
                <w:rFonts w:ascii="Verdana" w:hAnsi="Verdana" w:cs="Verdana"/>
                <w:b w:val="0"/>
                <w:bCs w:val="0"/>
                <w:color w:val="auto"/>
                <w:sz w:val="16"/>
                <w:szCs w:val="16"/>
              </w:rPr>
              <w:t>Uczeń rozwiązuje test końcoworoczny (e-Panel).</w:t>
            </w:r>
          </w:p>
        </w:tc>
      </w:tr>
    </w:tbl>
    <w:p w:rsidR="00BB2A60" w:rsidRPr="00C8644C" w:rsidRDefault="00BB2A60" w:rsidP="00BB2A60">
      <w:pPr>
        <w:pStyle w:val="Domynie"/>
        <w:rPr>
          <w:bCs w:val="0"/>
          <w:noProof/>
          <w:snapToGrid w:val="0"/>
          <w:color w:val="auto"/>
        </w:rPr>
      </w:pPr>
    </w:p>
    <w:p w:rsidR="0012339E" w:rsidRDefault="0041096E"/>
    <w:sectPr w:rsidR="0012339E" w:rsidSect="00511569">
      <w:footerReference w:type="default" r:id="rId7"/>
      <w:footnotePr>
        <w:pos w:val="beneathText"/>
      </w:footnotePr>
      <w:pgSz w:w="16838" w:h="11906" w:orient="landscape"/>
      <w:pgMar w:top="850" w:right="536" w:bottom="1800" w:left="567" w:header="708" w:footer="850" w:gutter="0"/>
      <w:cols w:space="708"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96E" w:rsidRDefault="0041096E" w:rsidP="00511569">
      <w:r>
        <w:separator/>
      </w:r>
    </w:p>
  </w:endnote>
  <w:endnote w:type="continuationSeparator" w:id="0">
    <w:p w:rsidR="0041096E" w:rsidRDefault="0041096E" w:rsidP="0051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357">
    <w:altName w:val="Times New Roman"/>
    <w:charset w:val="EE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DED" w:rsidRDefault="00162C3A">
    <w:pPr>
      <w:pStyle w:val="Stopka"/>
      <w:tabs>
        <w:tab w:val="center" w:pos="4536"/>
        <w:tab w:val="right" w:pos="9072"/>
      </w:tabs>
      <w:jc w:val="right"/>
    </w:pPr>
    <w:r>
      <w:fldChar w:fldCharType="begin"/>
    </w:r>
    <w:r w:rsidR="00BB2A60">
      <w:instrText xml:space="preserve"> PAGE </w:instrText>
    </w:r>
    <w:r>
      <w:fldChar w:fldCharType="separate"/>
    </w:r>
    <w:r w:rsidR="008D1203">
      <w:rPr>
        <w:noProof/>
      </w:rPr>
      <w:t>22</w:t>
    </w:r>
    <w:r>
      <w:fldChar w:fldCharType="end"/>
    </w:r>
  </w:p>
  <w:p w:rsidR="00500DED" w:rsidRDefault="0041096E">
    <w:pPr>
      <w:pStyle w:val="Stopka"/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96E" w:rsidRDefault="0041096E" w:rsidP="00511569">
      <w:r>
        <w:separator/>
      </w:r>
    </w:p>
  </w:footnote>
  <w:footnote w:type="continuationSeparator" w:id="0">
    <w:p w:rsidR="0041096E" w:rsidRDefault="0041096E" w:rsidP="00511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Times New Roman"/>
        <w:sz w:val="16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i w:val="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i w:val="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i w:val="0"/>
        <w:iCs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15" w15:restartNumberingAfterBreak="0">
    <w:nsid w:val="00000010"/>
    <w:multiLevelType w:val="multilevel"/>
    <w:tmpl w:val="00000010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17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18" w15:restartNumberingAfterBreak="0">
    <w:nsid w:val="00000013"/>
    <w:multiLevelType w:val="multilevel"/>
    <w:tmpl w:val="00000013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20" w15:restartNumberingAfterBreak="0">
    <w:nsid w:val="00000015"/>
    <w:multiLevelType w:val="multilevel"/>
    <w:tmpl w:val="00000015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00000016"/>
    <w:multiLevelType w:val="multilevel"/>
    <w:tmpl w:val="00000016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00000017"/>
    <w:multiLevelType w:val="multilevel"/>
    <w:tmpl w:val="00000017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00000018"/>
    <w:multiLevelType w:val="multilevel"/>
    <w:tmpl w:val="00000018"/>
    <w:name w:val="WW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25" w15:restartNumberingAfterBreak="0">
    <w:nsid w:val="0000001A"/>
    <w:multiLevelType w:val="multilevel"/>
    <w:tmpl w:val="0000001A"/>
    <w:name w:val="WW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i w:val="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0000001C"/>
    <w:multiLevelType w:val="multilevel"/>
    <w:tmpl w:val="0000001C"/>
    <w:name w:val="WW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eastAsia="Times New Roman" w:cs="Times New Roman"/>
      </w:rPr>
    </w:lvl>
  </w:abstractNum>
  <w:abstractNum w:abstractNumId="29" w15:restartNumberingAfterBreak="0">
    <w:nsid w:val="0000001E"/>
    <w:multiLevelType w:val="multilevel"/>
    <w:tmpl w:val="0000001E"/>
    <w:name w:val="WW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1001380D"/>
    <w:multiLevelType w:val="hybridMultilevel"/>
    <w:tmpl w:val="CBE49C12"/>
    <w:lvl w:ilvl="0" w:tplc="FB98C44E">
      <w:start w:val="1"/>
      <w:numFmt w:val="decimal"/>
      <w:lvlText w:val="%1."/>
      <w:lvlJc w:val="left"/>
      <w:pPr>
        <w:ind w:left="476" w:hanging="269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pl-PL" w:eastAsia="en-US" w:bidi="ar-SA"/>
      </w:rPr>
    </w:lvl>
    <w:lvl w:ilvl="1" w:tplc="86087184">
      <w:numFmt w:val="bullet"/>
      <w:lvlText w:val="•"/>
      <w:lvlJc w:val="left"/>
      <w:pPr>
        <w:ind w:left="1372" w:hanging="269"/>
      </w:pPr>
      <w:rPr>
        <w:rFonts w:hint="default"/>
        <w:lang w:val="pl-PL" w:eastAsia="en-US" w:bidi="ar-SA"/>
      </w:rPr>
    </w:lvl>
    <w:lvl w:ilvl="2" w:tplc="64C2C7DA">
      <w:numFmt w:val="bullet"/>
      <w:lvlText w:val="•"/>
      <w:lvlJc w:val="left"/>
      <w:pPr>
        <w:ind w:left="2265" w:hanging="269"/>
      </w:pPr>
      <w:rPr>
        <w:rFonts w:hint="default"/>
        <w:lang w:val="pl-PL" w:eastAsia="en-US" w:bidi="ar-SA"/>
      </w:rPr>
    </w:lvl>
    <w:lvl w:ilvl="3" w:tplc="A0380E38">
      <w:numFmt w:val="bullet"/>
      <w:lvlText w:val="•"/>
      <w:lvlJc w:val="left"/>
      <w:pPr>
        <w:ind w:left="3157" w:hanging="269"/>
      </w:pPr>
      <w:rPr>
        <w:rFonts w:hint="default"/>
        <w:lang w:val="pl-PL" w:eastAsia="en-US" w:bidi="ar-SA"/>
      </w:rPr>
    </w:lvl>
    <w:lvl w:ilvl="4" w:tplc="F63CF72A">
      <w:numFmt w:val="bullet"/>
      <w:lvlText w:val="•"/>
      <w:lvlJc w:val="left"/>
      <w:pPr>
        <w:ind w:left="4050" w:hanging="269"/>
      </w:pPr>
      <w:rPr>
        <w:rFonts w:hint="default"/>
        <w:lang w:val="pl-PL" w:eastAsia="en-US" w:bidi="ar-SA"/>
      </w:rPr>
    </w:lvl>
    <w:lvl w:ilvl="5" w:tplc="9DAE9AFA">
      <w:numFmt w:val="bullet"/>
      <w:lvlText w:val="•"/>
      <w:lvlJc w:val="left"/>
      <w:pPr>
        <w:ind w:left="4943" w:hanging="269"/>
      </w:pPr>
      <w:rPr>
        <w:rFonts w:hint="default"/>
        <w:lang w:val="pl-PL" w:eastAsia="en-US" w:bidi="ar-SA"/>
      </w:rPr>
    </w:lvl>
    <w:lvl w:ilvl="6" w:tplc="FF2E2E34">
      <w:numFmt w:val="bullet"/>
      <w:lvlText w:val="•"/>
      <w:lvlJc w:val="left"/>
      <w:pPr>
        <w:ind w:left="5835" w:hanging="269"/>
      </w:pPr>
      <w:rPr>
        <w:rFonts w:hint="default"/>
        <w:lang w:val="pl-PL" w:eastAsia="en-US" w:bidi="ar-SA"/>
      </w:rPr>
    </w:lvl>
    <w:lvl w:ilvl="7" w:tplc="C7F6C32C">
      <w:numFmt w:val="bullet"/>
      <w:lvlText w:val="•"/>
      <w:lvlJc w:val="left"/>
      <w:pPr>
        <w:ind w:left="6728" w:hanging="269"/>
      </w:pPr>
      <w:rPr>
        <w:rFonts w:hint="default"/>
        <w:lang w:val="pl-PL" w:eastAsia="en-US" w:bidi="ar-SA"/>
      </w:rPr>
    </w:lvl>
    <w:lvl w:ilvl="8" w:tplc="03E01A00">
      <w:numFmt w:val="bullet"/>
      <w:lvlText w:val="•"/>
      <w:lvlJc w:val="left"/>
      <w:pPr>
        <w:ind w:left="7621" w:hanging="269"/>
      </w:pPr>
      <w:rPr>
        <w:rFonts w:hint="default"/>
        <w:lang w:val="pl-PL" w:eastAsia="en-US" w:bidi="ar-SA"/>
      </w:rPr>
    </w:lvl>
  </w:abstractNum>
  <w:abstractNum w:abstractNumId="32" w15:restartNumberingAfterBreak="0">
    <w:nsid w:val="115F2F87"/>
    <w:multiLevelType w:val="hybridMultilevel"/>
    <w:tmpl w:val="FC18AD1A"/>
    <w:lvl w:ilvl="0" w:tplc="56346DA8">
      <w:start w:val="1"/>
      <w:numFmt w:val="decimal"/>
      <w:lvlText w:val="%1."/>
      <w:lvlJc w:val="left"/>
      <w:pPr>
        <w:ind w:left="11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522E05F6">
      <w:numFmt w:val="bullet"/>
      <w:lvlText w:val="•"/>
      <w:lvlJc w:val="left"/>
      <w:pPr>
        <w:ind w:left="836" w:hanging="360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l-PL" w:eastAsia="en-US" w:bidi="ar-SA"/>
      </w:rPr>
    </w:lvl>
    <w:lvl w:ilvl="2" w:tplc="318C1942">
      <w:numFmt w:val="bullet"/>
      <w:lvlText w:val="•"/>
      <w:lvlJc w:val="left"/>
      <w:pPr>
        <w:ind w:left="1791" w:hanging="360"/>
      </w:pPr>
      <w:rPr>
        <w:rFonts w:hint="default"/>
        <w:lang w:val="pl-PL" w:eastAsia="en-US" w:bidi="ar-SA"/>
      </w:rPr>
    </w:lvl>
    <w:lvl w:ilvl="3" w:tplc="4850B208">
      <w:numFmt w:val="bullet"/>
      <w:lvlText w:val="•"/>
      <w:lvlJc w:val="left"/>
      <w:pPr>
        <w:ind w:left="2743" w:hanging="360"/>
      </w:pPr>
      <w:rPr>
        <w:rFonts w:hint="default"/>
        <w:lang w:val="pl-PL" w:eastAsia="en-US" w:bidi="ar-SA"/>
      </w:rPr>
    </w:lvl>
    <w:lvl w:ilvl="4" w:tplc="65002E2C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C2DAAD7E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3D02E1CA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7" w:tplc="9482B600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A36E5F20">
      <w:numFmt w:val="bullet"/>
      <w:lvlText w:val="•"/>
      <w:lvlJc w:val="left"/>
      <w:pPr>
        <w:ind w:left="7502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29A85408"/>
    <w:multiLevelType w:val="hybridMultilevel"/>
    <w:tmpl w:val="FBCA2620"/>
    <w:lvl w:ilvl="0" w:tplc="0FE04952">
      <w:numFmt w:val="bullet"/>
      <w:lvlText w:val=""/>
      <w:lvlJc w:val="left"/>
      <w:pPr>
        <w:ind w:left="836" w:hanging="360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35542158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761A403E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E6D07D5E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DC60D20A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7A12759A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12129D18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42063FB8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F8AEC788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31775A82"/>
    <w:multiLevelType w:val="hybridMultilevel"/>
    <w:tmpl w:val="00006C7A"/>
    <w:lvl w:ilvl="0" w:tplc="15D292DA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19B47278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D8666B5C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492A6702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1C0EC0FC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0C624830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C3702210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118A5BF6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60CA9078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35" w15:restartNumberingAfterBreak="0">
    <w:nsid w:val="5E825F25"/>
    <w:multiLevelType w:val="hybridMultilevel"/>
    <w:tmpl w:val="979A6FE2"/>
    <w:lvl w:ilvl="0" w:tplc="BE763EA6">
      <w:numFmt w:val="bullet"/>
      <w:lvlText w:val=""/>
      <w:lvlJc w:val="left"/>
      <w:pPr>
        <w:ind w:left="836" w:hanging="360"/>
      </w:pPr>
      <w:rPr>
        <w:rFonts w:ascii="Wingdings" w:eastAsia="Wingdings" w:hAnsi="Wingdings" w:cs="Wingdings" w:hint="default"/>
        <w:color w:val="333333"/>
        <w:w w:val="100"/>
        <w:sz w:val="24"/>
        <w:szCs w:val="24"/>
        <w:lang w:val="pl-PL" w:eastAsia="en-US" w:bidi="ar-SA"/>
      </w:rPr>
    </w:lvl>
    <w:lvl w:ilvl="1" w:tplc="BFFA6A32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96302526">
      <w:numFmt w:val="bullet"/>
      <w:lvlText w:val="•"/>
      <w:lvlJc w:val="left"/>
      <w:pPr>
        <w:ind w:left="2553" w:hanging="360"/>
      </w:pPr>
      <w:rPr>
        <w:rFonts w:hint="default"/>
        <w:lang w:val="pl-PL" w:eastAsia="en-US" w:bidi="ar-SA"/>
      </w:rPr>
    </w:lvl>
    <w:lvl w:ilvl="3" w:tplc="6EE00F28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ECCAAC8E"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 w:tplc="3A6A59F6">
      <w:numFmt w:val="bullet"/>
      <w:lvlText w:val="•"/>
      <w:lvlJc w:val="left"/>
      <w:pPr>
        <w:ind w:left="5123" w:hanging="360"/>
      </w:pPr>
      <w:rPr>
        <w:rFonts w:hint="default"/>
        <w:lang w:val="pl-PL" w:eastAsia="en-US" w:bidi="ar-SA"/>
      </w:rPr>
    </w:lvl>
    <w:lvl w:ilvl="6" w:tplc="9C5CE9E0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FE2C8A5A">
      <w:numFmt w:val="bullet"/>
      <w:lvlText w:val="•"/>
      <w:lvlJc w:val="left"/>
      <w:pPr>
        <w:ind w:left="6836" w:hanging="360"/>
      </w:pPr>
      <w:rPr>
        <w:rFonts w:hint="default"/>
        <w:lang w:val="pl-PL" w:eastAsia="en-US" w:bidi="ar-SA"/>
      </w:rPr>
    </w:lvl>
    <w:lvl w:ilvl="8" w:tplc="3D9630F4">
      <w:numFmt w:val="bullet"/>
      <w:lvlText w:val="•"/>
      <w:lvlJc w:val="left"/>
      <w:pPr>
        <w:ind w:left="7693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603B72AB"/>
    <w:multiLevelType w:val="hybridMultilevel"/>
    <w:tmpl w:val="98403FA4"/>
    <w:lvl w:ilvl="0" w:tplc="06F0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8F8E8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B61A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51E81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6EAFD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21E90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90A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55683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2EA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B0E7B"/>
    <w:multiLevelType w:val="hybridMultilevel"/>
    <w:tmpl w:val="513E0D7C"/>
    <w:lvl w:ilvl="0" w:tplc="AB0688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A681894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35288FA8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C7B60BAE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85E65B22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84B0C378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5ECC4ED2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3D8EE394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4524E114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38" w15:restartNumberingAfterBreak="0">
    <w:nsid w:val="72503CEA"/>
    <w:multiLevelType w:val="hybridMultilevel"/>
    <w:tmpl w:val="3FB6AF08"/>
    <w:lvl w:ilvl="0" w:tplc="3F4C9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C2CE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07C5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96BB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06062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D483A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BE11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C623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484D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6052C8"/>
    <w:multiLevelType w:val="hybridMultilevel"/>
    <w:tmpl w:val="124EAA74"/>
    <w:lvl w:ilvl="0" w:tplc="F4FE57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 w:val="0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341A1F"/>
    <w:multiLevelType w:val="hybridMultilevel"/>
    <w:tmpl w:val="7FF2EA54"/>
    <w:lvl w:ilvl="0" w:tplc="46E8950C">
      <w:numFmt w:val="bullet"/>
      <w:lvlText w:val="-"/>
      <w:lvlJc w:val="left"/>
      <w:pPr>
        <w:ind w:left="25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59D0E69A">
      <w:numFmt w:val="bullet"/>
      <w:lvlText w:val="•"/>
      <w:lvlJc w:val="left"/>
      <w:pPr>
        <w:ind w:left="1174" w:hanging="274"/>
      </w:pPr>
      <w:rPr>
        <w:rFonts w:hint="default"/>
        <w:lang w:val="pl-PL" w:eastAsia="en-US" w:bidi="ar-SA"/>
      </w:rPr>
    </w:lvl>
    <w:lvl w:ilvl="2" w:tplc="310AA1B2">
      <w:numFmt w:val="bullet"/>
      <w:lvlText w:val="•"/>
      <w:lvlJc w:val="left"/>
      <w:pPr>
        <w:ind w:left="2089" w:hanging="274"/>
      </w:pPr>
      <w:rPr>
        <w:rFonts w:hint="default"/>
        <w:lang w:val="pl-PL" w:eastAsia="en-US" w:bidi="ar-SA"/>
      </w:rPr>
    </w:lvl>
    <w:lvl w:ilvl="3" w:tplc="BE100B2E">
      <w:numFmt w:val="bullet"/>
      <w:lvlText w:val="•"/>
      <w:lvlJc w:val="left"/>
      <w:pPr>
        <w:ind w:left="3003" w:hanging="274"/>
      </w:pPr>
      <w:rPr>
        <w:rFonts w:hint="default"/>
        <w:lang w:val="pl-PL" w:eastAsia="en-US" w:bidi="ar-SA"/>
      </w:rPr>
    </w:lvl>
    <w:lvl w:ilvl="4" w:tplc="21F8B2FE">
      <w:numFmt w:val="bullet"/>
      <w:lvlText w:val="•"/>
      <w:lvlJc w:val="left"/>
      <w:pPr>
        <w:ind w:left="3918" w:hanging="274"/>
      </w:pPr>
      <w:rPr>
        <w:rFonts w:hint="default"/>
        <w:lang w:val="pl-PL" w:eastAsia="en-US" w:bidi="ar-SA"/>
      </w:rPr>
    </w:lvl>
    <w:lvl w:ilvl="5" w:tplc="46323968">
      <w:numFmt w:val="bullet"/>
      <w:lvlText w:val="•"/>
      <w:lvlJc w:val="left"/>
      <w:pPr>
        <w:ind w:left="4833" w:hanging="274"/>
      </w:pPr>
      <w:rPr>
        <w:rFonts w:hint="default"/>
        <w:lang w:val="pl-PL" w:eastAsia="en-US" w:bidi="ar-SA"/>
      </w:rPr>
    </w:lvl>
    <w:lvl w:ilvl="6" w:tplc="D9C4DAB4">
      <w:numFmt w:val="bullet"/>
      <w:lvlText w:val="•"/>
      <w:lvlJc w:val="left"/>
      <w:pPr>
        <w:ind w:left="5747" w:hanging="274"/>
      </w:pPr>
      <w:rPr>
        <w:rFonts w:hint="default"/>
        <w:lang w:val="pl-PL" w:eastAsia="en-US" w:bidi="ar-SA"/>
      </w:rPr>
    </w:lvl>
    <w:lvl w:ilvl="7" w:tplc="C608C6C2">
      <w:numFmt w:val="bullet"/>
      <w:lvlText w:val="•"/>
      <w:lvlJc w:val="left"/>
      <w:pPr>
        <w:ind w:left="6662" w:hanging="274"/>
      </w:pPr>
      <w:rPr>
        <w:rFonts w:hint="default"/>
        <w:lang w:val="pl-PL" w:eastAsia="en-US" w:bidi="ar-SA"/>
      </w:rPr>
    </w:lvl>
    <w:lvl w:ilvl="8" w:tplc="BE041CD4">
      <w:numFmt w:val="bullet"/>
      <w:lvlText w:val="•"/>
      <w:lvlJc w:val="left"/>
      <w:pPr>
        <w:ind w:left="7577" w:hanging="274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6"/>
  </w:num>
  <w:num w:numId="33">
    <w:abstractNumId w:val="38"/>
  </w:num>
  <w:num w:numId="34">
    <w:abstractNumId w:val="39"/>
  </w:num>
  <w:num w:numId="35">
    <w:abstractNumId w:val="31"/>
  </w:num>
  <w:num w:numId="36">
    <w:abstractNumId w:val="35"/>
  </w:num>
  <w:num w:numId="37">
    <w:abstractNumId w:val="33"/>
  </w:num>
  <w:num w:numId="38">
    <w:abstractNumId w:val="32"/>
  </w:num>
  <w:num w:numId="39">
    <w:abstractNumId w:val="40"/>
  </w:num>
  <w:num w:numId="40">
    <w:abstractNumId w:val="3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A60"/>
    <w:rsid w:val="001006F5"/>
    <w:rsid w:val="00162C3A"/>
    <w:rsid w:val="003C73C1"/>
    <w:rsid w:val="0041096E"/>
    <w:rsid w:val="00511569"/>
    <w:rsid w:val="007F730A"/>
    <w:rsid w:val="008D1203"/>
    <w:rsid w:val="00AC049D"/>
    <w:rsid w:val="00BB2A60"/>
    <w:rsid w:val="00BF187F"/>
    <w:rsid w:val="00D373D4"/>
    <w:rsid w:val="00F3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01109-F168-42BD-A1D8-7CC2ABFB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A60"/>
    <w:pPr>
      <w:suppressAutoHyphens/>
      <w:spacing w:after="0" w:line="240" w:lineRule="auto"/>
    </w:pPr>
    <w:rPr>
      <w:rFonts w:ascii="Times New Roman" w:eastAsia="font357" w:hAnsi="Times New Roman" w:cs="Times New Roman"/>
      <w:color w:val="00000A"/>
      <w:kern w:val="1"/>
      <w:sz w:val="24"/>
      <w:szCs w:val="24"/>
      <w:lang w:eastAsia="pl-PL"/>
    </w:rPr>
  </w:style>
  <w:style w:type="paragraph" w:styleId="Nagwek1">
    <w:name w:val="heading 1"/>
    <w:link w:val="Nagwek1Znak"/>
    <w:qFormat/>
    <w:rsid w:val="00BB2A60"/>
    <w:pPr>
      <w:widowControl w:val="0"/>
      <w:tabs>
        <w:tab w:val="left" w:pos="0"/>
        <w:tab w:val="left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Calibri" w:eastAsia="font357" w:hAnsi="Calibri" w:cs="Times New Roman"/>
      <w:color w:val="00000A"/>
      <w:kern w:val="1"/>
      <w:sz w:val="52"/>
      <w:szCs w:val="52"/>
      <w:lang w:eastAsia="pl-PL"/>
    </w:rPr>
  </w:style>
  <w:style w:type="paragraph" w:styleId="Nagwek2">
    <w:name w:val="heading 2"/>
    <w:link w:val="Nagwek2Znak"/>
    <w:qFormat/>
    <w:rsid w:val="00BB2A60"/>
    <w:pPr>
      <w:widowControl w:val="0"/>
      <w:tabs>
        <w:tab w:val="left" w:pos="0"/>
        <w:tab w:val="left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Calibri" w:eastAsia="font357" w:hAnsi="Calibri" w:cs="Times New Roman"/>
      <w:color w:val="00000A"/>
      <w:kern w:val="1"/>
      <w:sz w:val="96"/>
      <w:szCs w:val="96"/>
      <w:lang w:eastAsia="pl-PL"/>
    </w:rPr>
  </w:style>
  <w:style w:type="paragraph" w:styleId="Nagwek3">
    <w:name w:val="heading 3"/>
    <w:link w:val="Nagwek3Znak"/>
    <w:qFormat/>
    <w:rsid w:val="00BB2A60"/>
    <w:pPr>
      <w:widowControl w:val="0"/>
      <w:tabs>
        <w:tab w:val="left" w:pos="0"/>
        <w:tab w:val="left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Calibri" w:eastAsia="font357" w:hAnsi="Calibri" w:cs="Times New Roman"/>
      <w:color w:val="FFFFFF"/>
      <w:kern w:val="1"/>
      <w:sz w:val="32"/>
      <w:szCs w:val="32"/>
      <w:lang w:eastAsia="pl-PL"/>
    </w:rPr>
  </w:style>
  <w:style w:type="paragraph" w:styleId="Nagwek4">
    <w:name w:val="heading 4"/>
    <w:link w:val="Nagwek4Znak"/>
    <w:qFormat/>
    <w:rsid w:val="00BB2A60"/>
    <w:pPr>
      <w:widowControl w:val="0"/>
      <w:tabs>
        <w:tab w:val="left" w:pos="0"/>
        <w:tab w:val="left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Comic Sans MS" w:eastAsia="font357" w:hAnsi="Comic Sans MS" w:cs="Comic Sans MS"/>
      <w:color w:val="00000A"/>
      <w:kern w:val="1"/>
      <w:sz w:val="24"/>
      <w:lang w:eastAsia="pl-PL"/>
    </w:rPr>
  </w:style>
  <w:style w:type="paragraph" w:styleId="Nagwek5">
    <w:name w:val="heading 5"/>
    <w:link w:val="Nagwek5Znak"/>
    <w:qFormat/>
    <w:rsid w:val="00BB2A60"/>
    <w:pPr>
      <w:widowControl w:val="0"/>
      <w:tabs>
        <w:tab w:val="left" w:pos="0"/>
        <w:tab w:val="left" w:pos="1008"/>
      </w:tabs>
      <w:suppressAutoHyphens/>
      <w:spacing w:after="0" w:line="240" w:lineRule="auto"/>
      <w:ind w:left="1008" w:hanging="1008"/>
      <w:jc w:val="center"/>
      <w:outlineLvl w:val="4"/>
    </w:pPr>
    <w:rPr>
      <w:rFonts w:ascii="Arial Narrow" w:eastAsia="font357" w:hAnsi="Arial Narrow" w:cs="Arial Narrow"/>
      <w:shadow/>
      <w:color w:val="00000A"/>
      <w:kern w:val="1"/>
      <w:sz w:val="128"/>
      <w:szCs w:val="128"/>
      <w:lang w:eastAsia="pl-PL"/>
    </w:rPr>
  </w:style>
  <w:style w:type="paragraph" w:styleId="Nagwek6">
    <w:name w:val="heading 6"/>
    <w:link w:val="Nagwek6Znak"/>
    <w:qFormat/>
    <w:rsid w:val="00BB2A60"/>
    <w:pPr>
      <w:widowControl w:val="0"/>
      <w:tabs>
        <w:tab w:val="left" w:pos="0"/>
        <w:tab w:val="left" w:pos="1152"/>
      </w:tabs>
      <w:suppressAutoHyphens/>
      <w:spacing w:after="0" w:line="240" w:lineRule="auto"/>
      <w:ind w:left="1152" w:hanging="1152"/>
      <w:jc w:val="center"/>
      <w:outlineLvl w:val="5"/>
    </w:pPr>
    <w:rPr>
      <w:rFonts w:ascii="Calibri" w:eastAsia="font357" w:hAnsi="Calibri" w:cs="Times New Roman"/>
      <w:i/>
      <w:iCs/>
      <w:color w:val="00000A"/>
      <w:kern w:val="1"/>
      <w:sz w:val="20"/>
      <w:szCs w:val="20"/>
      <w:lang w:eastAsia="pl-PL"/>
    </w:rPr>
  </w:style>
  <w:style w:type="paragraph" w:styleId="Nagwek7">
    <w:name w:val="heading 7"/>
    <w:link w:val="Nagwek7Znak"/>
    <w:qFormat/>
    <w:rsid w:val="00BB2A60"/>
    <w:pPr>
      <w:widowControl w:val="0"/>
      <w:tabs>
        <w:tab w:val="left" w:pos="0"/>
        <w:tab w:val="left" w:pos="1296"/>
      </w:tabs>
      <w:suppressAutoHyphens/>
      <w:spacing w:after="0" w:line="240" w:lineRule="auto"/>
      <w:ind w:left="1296" w:hanging="1296"/>
      <w:jc w:val="center"/>
      <w:outlineLvl w:val="6"/>
    </w:pPr>
    <w:rPr>
      <w:rFonts w:ascii="Calibri" w:eastAsia="font357" w:hAnsi="Calibri" w:cs="Times New Roman"/>
      <w:color w:val="00000A"/>
      <w:kern w:val="1"/>
      <w:sz w:val="20"/>
      <w:szCs w:val="20"/>
      <w:lang w:eastAsia="pl-PL"/>
    </w:rPr>
  </w:style>
  <w:style w:type="paragraph" w:styleId="Nagwek8">
    <w:name w:val="heading 8"/>
    <w:link w:val="Nagwek8Znak"/>
    <w:qFormat/>
    <w:rsid w:val="00BB2A60"/>
    <w:pPr>
      <w:widowControl w:val="0"/>
      <w:tabs>
        <w:tab w:val="left" w:pos="0"/>
        <w:tab w:val="left" w:pos="1440"/>
      </w:tabs>
      <w:suppressAutoHyphens/>
      <w:spacing w:after="0" w:line="240" w:lineRule="auto"/>
      <w:ind w:left="1440" w:hanging="1440"/>
      <w:jc w:val="center"/>
      <w:outlineLvl w:val="7"/>
    </w:pPr>
    <w:rPr>
      <w:rFonts w:ascii="Calibri" w:eastAsia="font357" w:hAnsi="Calibri" w:cs="Times New Roman"/>
      <w:i/>
      <w:iCs/>
      <w:color w:val="00000A"/>
      <w:kern w:val="1"/>
      <w:sz w:val="20"/>
      <w:szCs w:val="20"/>
      <w:lang w:eastAsia="pl-PL"/>
    </w:rPr>
  </w:style>
  <w:style w:type="paragraph" w:styleId="Nagwek9">
    <w:name w:val="heading 9"/>
    <w:link w:val="Nagwek9Znak"/>
    <w:qFormat/>
    <w:rsid w:val="00BB2A60"/>
    <w:pPr>
      <w:widowControl w:val="0"/>
      <w:tabs>
        <w:tab w:val="left" w:pos="0"/>
        <w:tab w:val="left" w:pos="1584"/>
      </w:tabs>
      <w:suppressAutoHyphens/>
      <w:spacing w:after="0" w:line="240" w:lineRule="auto"/>
      <w:ind w:left="1584" w:hanging="1584"/>
      <w:outlineLvl w:val="8"/>
    </w:pPr>
    <w:rPr>
      <w:rFonts w:ascii="Calibri" w:eastAsia="font357" w:hAnsi="Calibri" w:cs="Times New Roman"/>
      <w:kern w:val="1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A60"/>
    <w:rPr>
      <w:rFonts w:ascii="Calibri" w:eastAsia="font357" w:hAnsi="Calibri" w:cs="Times New Roman"/>
      <w:color w:val="00000A"/>
      <w:kern w:val="1"/>
      <w:sz w:val="52"/>
      <w:szCs w:val="52"/>
      <w:lang w:eastAsia="pl-PL"/>
    </w:rPr>
  </w:style>
  <w:style w:type="character" w:customStyle="1" w:styleId="Nagwek2Znak">
    <w:name w:val="Nagłówek 2 Znak"/>
    <w:basedOn w:val="Domylnaczcionkaakapitu"/>
    <w:link w:val="Nagwek2"/>
    <w:rsid w:val="00BB2A60"/>
    <w:rPr>
      <w:rFonts w:ascii="Calibri" w:eastAsia="font357" w:hAnsi="Calibri" w:cs="Times New Roman"/>
      <w:color w:val="00000A"/>
      <w:kern w:val="1"/>
      <w:sz w:val="96"/>
      <w:szCs w:val="96"/>
      <w:lang w:eastAsia="pl-PL"/>
    </w:rPr>
  </w:style>
  <w:style w:type="character" w:customStyle="1" w:styleId="Nagwek3Znak">
    <w:name w:val="Nagłówek 3 Znak"/>
    <w:basedOn w:val="Domylnaczcionkaakapitu"/>
    <w:link w:val="Nagwek3"/>
    <w:rsid w:val="00BB2A60"/>
    <w:rPr>
      <w:rFonts w:ascii="Calibri" w:eastAsia="font357" w:hAnsi="Calibri" w:cs="Times New Roman"/>
      <w:color w:val="FFFFFF"/>
      <w:kern w:val="1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rsid w:val="00BB2A60"/>
    <w:rPr>
      <w:rFonts w:ascii="Comic Sans MS" w:eastAsia="font357" w:hAnsi="Comic Sans MS" w:cs="Comic Sans MS"/>
      <w:color w:val="00000A"/>
      <w:kern w:val="1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B2A60"/>
    <w:rPr>
      <w:rFonts w:ascii="Arial Narrow" w:eastAsia="font357" w:hAnsi="Arial Narrow" w:cs="Arial Narrow"/>
      <w:shadow/>
      <w:color w:val="00000A"/>
      <w:kern w:val="1"/>
      <w:sz w:val="128"/>
      <w:szCs w:val="128"/>
      <w:lang w:eastAsia="pl-PL"/>
    </w:rPr>
  </w:style>
  <w:style w:type="character" w:customStyle="1" w:styleId="Nagwek6Znak">
    <w:name w:val="Nagłówek 6 Znak"/>
    <w:basedOn w:val="Domylnaczcionkaakapitu"/>
    <w:link w:val="Nagwek6"/>
    <w:rsid w:val="00BB2A60"/>
    <w:rPr>
      <w:rFonts w:ascii="Calibri" w:eastAsia="font357" w:hAnsi="Calibri" w:cs="Times New Roman"/>
      <w:i/>
      <w:iCs/>
      <w:color w:val="00000A"/>
      <w:kern w:val="1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B2A60"/>
    <w:rPr>
      <w:rFonts w:ascii="Calibri" w:eastAsia="font357" w:hAnsi="Calibri" w:cs="Times New Roman"/>
      <w:color w:val="00000A"/>
      <w:kern w:val="1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2A60"/>
    <w:rPr>
      <w:rFonts w:ascii="Calibri" w:eastAsia="font357" w:hAnsi="Calibri" w:cs="Times New Roman"/>
      <w:i/>
      <w:iCs/>
      <w:color w:val="00000A"/>
      <w:kern w:val="1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BB2A60"/>
    <w:rPr>
      <w:rFonts w:ascii="Calibri" w:eastAsia="font357" w:hAnsi="Calibri" w:cs="Times New Roman"/>
      <w:kern w:val="1"/>
      <w:sz w:val="21"/>
      <w:szCs w:val="21"/>
      <w:lang w:eastAsia="pl-PL"/>
    </w:rPr>
  </w:style>
  <w:style w:type="character" w:customStyle="1" w:styleId="Domylnaczcionkaakapitu1">
    <w:name w:val="Domyślna czcionka akapitu1"/>
    <w:rsid w:val="00BB2A60"/>
  </w:style>
  <w:style w:type="character" w:customStyle="1" w:styleId="RTFNum21">
    <w:name w:val="RTF_Num 2 1"/>
    <w:rsid w:val="00BB2A60"/>
    <w:rPr>
      <w:rFonts w:ascii="Times New Roman" w:hAnsi="Times New Roman"/>
    </w:rPr>
  </w:style>
  <w:style w:type="character" w:customStyle="1" w:styleId="RTFNum22">
    <w:name w:val="RTF_Num 2 2"/>
    <w:rsid w:val="00BB2A60"/>
    <w:rPr>
      <w:rFonts w:ascii="Times New Roman" w:hAnsi="Times New Roman"/>
    </w:rPr>
  </w:style>
  <w:style w:type="character" w:customStyle="1" w:styleId="RTFNum23">
    <w:name w:val="RTF_Num 2 3"/>
    <w:rsid w:val="00BB2A60"/>
    <w:rPr>
      <w:rFonts w:ascii="Times New Roman" w:hAnsi="Times New Roman"/>
    </w:rPr>
  </w:style>
  <w:style w:type="character" w:customStyle="1" w:styleId="RTFNum24">
    <w:name w:val="RTF_Num 2 4"/>
    <w:rsid w:val="00BB2A60"/>
    <w:rPr>
      <w:rFonts w:ascii="Times New Roman" w:hAnsi="Times New Roman"/>
    </w:rPr>
  </w:style>
  <w:style w:type="character" w:customStyle="1" w:styleId="RTFNum25">
    <w:name w:val="RTF_Num 2 5"/>
    <w:rsid w:val="00BB2A60"/>
    <w:rPr>
      <w:rFonts w:ascii="Times New Roman" w:hAnsi="Times New Roman"/>
    </w:rPr>
  </w:style>
  <w:style w:type="character" w:customStyle="1" w:styleId="RTFNum26">
    <w:name w:val="RTF_Num 2 6"/>
    <w:rsid w:val="00BB2A60"/>
    <w:rPr>
      <w:rFonts w:ascii="Times New Roman" w:hAnsi="Times New Roman"/>
    </w:rPr>
  </w:style>
  <w:style w:type="character" w:customStyle="1" w:styleId="RTFNum27">
    <w:name w:val="RTF_Num 2 7"/>
    <w:rsid w:val="00BB2A60"/>
    <w:rPr>
      <w:rFonts w:ascii="Times New Roman" w:hAnsi="Times New Roman"/>
    </w:rPr>
  </w:style>
  <w:style w:type="character" w:customStyle="1" w:styleId="RTFNum28">
    <w:name w:val="RTF_Num 2 8"/>
    <w:rsid w:val="00BB2A60"/>
    <w:rPr>
      <w:rFonts w:ascii="Times New Roman" w:hAnsi="Times New Roman"/>
    </w:rPr>
  </w:style>
  <w:style w:type="character" w:customStyle="1" w:styleId="RTFNum29">
    <w:name w:val="RTF_Num 2 9"/>
    <w:rsid w:val="00BB2A60"/>
    <w:rPr>
      <w:rFonts w:ascii="Times New Roman" w:hAnsi="Times New Roman"/>
    </w:rPr>
  </w:style>
  <w:style w:type="character" w:customStyle="1" w:styleId="RTFNum31">
    <w:name w:val="RTF_Num 3 1"/>
    <w:rsid w:val="00BB2A60"/>
    <w:rPr>
      <w:rFonts w:ascii="Wingdings 2" w:hAnsi="Wingdings 2"/>
    </w:rPr>
  </w:style>
  <w:style w:type="character" w:customStyle="1" w:styleId="RTFNum32">
    <w:name w:val="RTF_Num 3 2"/>
    <w:rsid w:val="00BB2A60"/>
    <w:rPr>
      <w:rFonts w:ascii="Times New Roman" w:hAnsi="Times New Roman"/>
    </w:rPr>
  </w:style>
  <w:style w:type="character" w:customStyle="1" w:styleId="RTFNum33">
    <w:name w:val="RTF_Num 3 3"/>
    <w:rsid w:val="00BB2A60"/>
    <w:rPr>
      <w:rFonts w:ascii="Times New Roman" w:hAnsi="Times New Roman"/>
    </w:rPr>
  </w:style>
  <w:style w:type="character" w:customStyle="1" w:styleId="RTFNum34">
    <w:name w:val="RTF_Num 3 4"/>
    <w:rsid w:val="00BB2A60"/>
    <w:rPr>
      <w:rFonts w:ascii="Times New Roman" w:hAnsi="Times New Roman"/>
    </w:rPr>
  </w:style>
  <w:style w:type="character" w:customStyle="1" w:styleId="RTFNum35">
    <w:name w:val="RTF_Num 3 5"/>
    <w:rsid w:val="00BB2A60"/>
    <w:rPr>
      <w:rFonts w:ascii="Times New Roman" w:hAnsi="Times New Roman"/>
    </w:rPr>
  </w:style>
  <w:style w:type="character" w:customStyle="1" w:styleId="RTFNum36">
    <w:name w:val="RTF_Num 3 6"/>
    <w:rsid w:val="00BB2A60"/>
    <w:rPr>
      <w:rFonts w:ascii="Times New Roman" w:hAnsi="Times New Roman"/>
    </w:rPr>
  </w:style>
  <w:style w:type="character" w:customStyle="1" w:styleId="RTFNum37">
    <w:name w:val="RTF_Num 3 7"/>
    <w:rsid w:val="00BB2A60"/>
    <w:rPr>
      <w:rFonts w:ascii="Times New Roman" w:hAnsi="Times New Roman"/>
    </w:rPr>
  </w:style>
  <w:style w:type="character" w:customStyle="1" w:styleId="RTFNum38">
    <w:name w:val="RTF_Num 3 8"/>
    <w:rsid w:val="00BB2A60"/>
    <w:rPr>
      <w:rFonts w:ascii="Times New Roman" w:hAnsi="Times New Roman"/>
    </w:rPr>
  </w:style>
  <w:style w:type="character" w:customStyle="1" w:styleId="RTFNum39">
    <w:name w:val="RTF_Num 3 9"/>
    <w:rsid w:val="00BB2A60"/>
    <w:rPr>
      <w:rFonts w:ascii="Times New Roman" w:hAnsi="Times New Roman"/>
    </w:rPr>
  </w:style>
  <w:style w:type="character" w:customStyle="1" w:styleId="RTFNum41">
    <w:name w:val="RTF_Num 4 1"/>
    <w:rsid w:val="00BB2A60"/>
    <w:rPr>
      <w:rFonts w:ascii="Times New Roman" w:hAnsi="Times New Roman"/>
    </w:rPr>
  </w:style>
  <w:style w:type="character" w:customStyle="1" w:styleId="RTFNum42">
    <w:name w:val="RTF_Num 4 2"/>
    <w:rsid w:val="00BB2A60"/>
    <w:rPr>
      <w:rFonts w:ascii="Times New Roman" w:hAnsi="Times New Roman"/>
    </w:rPr>
  </w:style>
  <w:style w:type="character" w:customStyle="1" w:styleId="RTFNum43">
    <w:name w:val="RTF_Num 4 3"/>
    <w:rsid w:val="00BB2A60"/>
    <w:rPr>
      <w:rFonts w:ascii="Times New Roman" w:hAnsi="Times New Roman"/>
    </w:rPr>
  </w:style>
  <w:style w:type="character" w:customStyle="1" w:styleId="RTFNum44">
    <w:name w:val="RTF_Num 4 4"/>
    <w:rsid w:val="00BB2A60"/>
    <w:rPr>
      <w:rFonts w:ascii="Times New Roman" w:hAnsi="Times New Roman"/>
    </w:rPr>
  </w:style>
  <w:style w:type="character" w:customStyle="1" w:styleId="RTFNum45">
    <w:name w:val="RTF_Num 4 5"/>
    <w:rsid w:val="00BB2A60"/>
    <w:rPr>
      <w:rFonts w:ascii="Times New Roman" w:hAnsi="Times New Roman"/>
    </w:rPr>
  </w:style>
  <w:style w:type="character" w:customStyle="1" w:styleId="RTFNum46">
    <w:name w:val="RTF_Num 4 6"/>
    <w:rsid w:val="00BB2A60"/>
    <w:rPr>
      <w:rFonts w:ascii="Times New Roman" w:hAnsi="Times New Roman"/>
    </w:rPr>
  </w:style>
  <w:style w:type="character" w:customStyle="1" w:styleId="RTFNum47">
    <w:name w:val="RTF_Num 4 7"/>
    <w:rsid w:val="00BB2A60"/>
    <w:rPr>
      <w:rFonts w:ascii="Times New Roman" w:hAnsi="Times New Roman"/>
    </w:rPr>
  </w:style>
  <w:style w:type="character" w:customStyle="1" w:styleId="RTFNum48">
    <w:name w:val="RTF_Num 4 8"/>
    <w:rsid w:val="00BB2A60"/>
    <w:rPr>
      <w:rFonts w:ascii="Times New Roman" w:hAnsi="Times New Roman"/>
    </w:rPr>
  </w:style>
  <w:style w:type="character" w:customStyle="1" w:styleId="RTFNum49">
    <w:name w:val="RTF_Num 4 9"/>
    <w:rsid w:val="00BB2A60"/>
    <w:rPr>
      <w:rFonts w:ascii="Times New Roman" w:hAnsi="Times New Roman"/>
    </w:rPr>
  </w:style>
  <w:style w:type="character" w:customStyle="1" w:styleId="RTFNum51">
    <w:name w:val="RTF_Num 5 1"/>
    <w:rsid w:val="00BB2A60"/>
    <w:rPr>
      <w:rFonts w:ascii="Times New Roman" w:hAnsi="Times New Roman"/>
    </w:rPr>
  </w:style>
  <w:style w:type="character" w:customStyle="1" w:styleId="RTFNum52">
    <w:name w:val="RTF_Num 5 2"/>
    <w:rsid w:val="00BB2A60"/>
    <w:rPr>
      <w:rFonts w:ascii="Times New Roman" w:hAnsi="Times New Roman"/>
    </w:rPr>
  </w:style>
  <w:style w:type="character" w:customStyle="1" w:styleId="RTFNum53">
    <w:name w:val="RTF_Num 5 3"/>
    <w:rsid w:val="00BB2A60"/>
    <w:rPr>
      <w:rFonts w:ascii="Times New Roman" w:hAnsi="Times New Roman"/>
    </w:rPr>
  </w:style>
  <w:style w:type="character" w:customStyle="1" w:styleId="RTFNum54">
    <w:name w:val="RTF_Num 5 4"/>
    <w:rsid w:val="00BB2A60"/>
    <w:rPr>
      <w:rFonts w:ascii="Times New Roman" w:hAnsi="Times New Roman"/>
    </w:rPr>
  </w:style>
  <w:style w:type="character" w:customStyle="1" w:styleId="RTFNum55">
    <w:name w:val="RTF_Num 5 5"/>
    <w:rsid w:val="00BB2A60"/>
    <w:rPr>
      <w:rFonts w:ascii="Times New Roman" w:hAnsi="Times New Roman"/>
    </w:rPr>
  </w:style>
  <w:style w:type="character" w:customStyle="1" w:styleId="RTFNum56">
    <w:name w:val="RTF_Num 5 6"/>
    <w:rsid w:val="00BB2A60"/>
    <w:rPr>
      <w:rFonts w:ascii="Times New Roman" w:hAnsi="Times New Roman"/>
    </w:rPr>
  </w:style>
  <w:style w:type="character" w:customStyle="1" w:styleId="RTFNum57">
    <w:name w:val="RTF_Num 5 7"/>
    <w:rsid w:val="00BB2A60"/>
    <w:rPr>
      <w:rFonts w:ascii="Times New Roman" w:hAnsi="Times New Roman"/>
    </w:rPr>
  </w:style>
  <w:style w:type="character" w:customStyle="1" w:styleId="RTFNum58">
    <w:name w:val="RTF_Num 5 8"/>
    <w:rsid w:val="00BB2A60"/>
    <w:rPr>
      <w:rFonts w:ascii="Times New Roman" w:hAnsi="Times New Roman"/>
    </w:rPr>
  </w:style>
  <w:style w:type="character" w:customStyle="1" w:styleId="RTFNum59">
    <w:name w:val="RTF_Num 5 9"/>
    <w:rsid w:val="00BB2A60"/>
    <w:rPr>
      <w:rFonts w:ascii="Times New Roman" w:hAnsi="Times New Roman"/>
    </w:rPr>
  </w:style>
  <w:style w:type="character" w:customStyle="1" w:styleId="RTFNum61">
    <w:name w:val="RTF_Num 6 1"/>
    <w:rsid w:val="00BB2A60"/>
    <w:rPr>
      <w:rFonts w:ascii="Times New Roman" w:hAnsi="Times New Roman"/>
    </w:rPr>
  </w:style>
  <w:style w:type="character" w:customStyle="1" w:styleId="RTFNum62">
    <w:name w:val="RTF_Num 6 2"/>
    <w:rsid w:val="00BB2A60"/>
    <w:rPr>
      <w:rFonts w:ascii="Times New Roman" w:hAnsi="Times New Roman"/>
    </w:rPr>
  </w:style>
  <w:style w:type="character" w:customStyle="1" w:styleId="RTFNum63">
    <w:name w:val="RTF_Num 6 3"/>
    <w:rsid w:val="00BB2A60"/>
    <w:rPr>
      <w:rFonts w:ascii="Times New Roman" w:hAnsi="Times New Roman"/>
    </w:rPr>
  </w:style>
  <w:style w:type="character" w:customStyle="1" w:styleId="RTFNum64">
    <w:name w:val="RTF_Num 6 4"/>
    <w:rsid w:val="00BB2A60"/>
    <w:rPr>
      <w:rFonts w:ascii="Times New Roman" w:hAnsi="Times New Roman"/>
    </w:rPr>
  </w:style>
  <w:style w:type="character" w:customStyle="1" w:styleId="RTFNum65">
    <w:name w:val="RTF_Num 6 5"/>
    <w:rsid w:val="00BB2A60"/>
    <w:rPr>
      <w:rFonts w:ascii="Times New Roman" w:hAnsi="Times New Roman"/>
    </w:rPr>
  </w:style>
  <w:style w:type="character" w:customStyle="1" w:styleId="RTFNum66">
    <w:name w:val="RTF_Num 6 6"/>
    <w:rsid w:val="00BB2A60"/>
    <w:rPr>
      <w:rFonts w:ascii="Times New Roman" w:hAnsi="Times New Roman"/>
    </w:rPr>
  </w:style>
  <w:style w:type="character" w:customStyle="1" w:styleId="RTFNum67">
    <w:name w:val="RTF_Num 6 7"/>
    <w:rsid w:val="00BB2A60"/>
    <w:rPr>
      <w:rFonts w:ascii="Times New Roman" w:hAnsi="Times New Roman"/>
    </w:rPr>
  </w:style>
  <w:style w:type="character" w:customStyle="1" w:styleId="RTFNum68">
    <w:name w:val="RTF_Num 6 8"/>
    <w:rsid w:val="00BB2A60"/>
    <w:rPr>
      <w:rFonts w:ascii="Times New Roman" w:hAnsi="Times New Roman"/>
    </w:rPr>
  </w:style>
  <w:style w:type="character" w:customStyle="1" w:styleId="RTFNum69">
    <w:name w:val="RTF_Num 6 9"/>
    <w:rsid w:val="00BB2A60"/>
    <w:rPr>
      <w:rFonts w:ascii="Times New Roman" w:hAnsi="Times New Roman"/>
    </w:rPr>
  </w:style>
  <w:style w:type="character" w:customStyle="1" w:styleId="RTFNum71">
    <w:name w:val="RTF_Num 7 1"/>
    <w:rsid w:val="00BB2A60"/>
    <w:rPr>
      <w:rFonts w:ascii="Times New Roman" w:hAnsi="Times New Roman"/>
    </w:rPr>
  </w:style>
  <w:style w:type="character" w:customStyle="1" w:styleId="RTFNum72">
    <w:name w:val="RTF_Num 7 2"/>
    <w:rsid w:val="00BB2A60"/>
    <w:rPr>
      <w:rFonts w:ascii="Times New Roman" w:hAnsi="Times New Roman"/>
    </w:rPr>
  </w:style>
  <w:style w:type="character" w:customStyle="1" w:styleId="RTFNum73">
    <w:name w:val="RTF_Num 7 3"/>
    <w:rsid w:val="00BB2A60"/>
    <w:rPr>
      <w:rFonts w:ascii="Times New Roman" w:hAnsi="Times New Roman"/>
    </w:rPr>
  </w:style>
  <w:style w:type="character" w:customStyle="1" w:styleId="RTFNum74">
    <w:name w:val="RTF_Num 7 4"/>
    <w:rsid w:val="00BB2A60"/>
    <w:rPr>
      <w:rFonts w:ascii="Times New Roman" w:hAnsi="Times New Roman"/>
    </w:rPr>
  </w:style>
  <w:style w:type="character" w:customStyle="1" w:styleId="RTFNum75">
    <w:name w:val="RTF_Num 7 5"/>
    <w:rsid w:val="00BB2A60"/>
    <w:rPr>
      <w:rFonts w:ascii="Times New Roman" w:hAnsi="Times New Roman"/>
    </w:rPr>
  </w:style>
  <w:style w:type="character" w:customStyle="1" w:styleId="RTFNum76">
    <w:name w:val="RTF_Num 7 6"/>
    <w:rsid w:val="00BB2A60"/>
    <w:rPr>
      <w:rFonts w:ascii="Times New Roman" w:hAnsi="Times New Roman"/>
    </w:rPr>
  </w:style>
  <w:style w:type="character" w:customStyle="1" w:styleId="RTFNum77">
    <w:name w:val="RTF_Num 7 7"/>
    <w:rsid w:val="00BB2A60"/>
    <w:rPr>
      <w:rFonts w:ascii="Times New Roman" w:hAnsi="Times New Roman"/>
    </w:rPr>
  </w:style>
  <w:style w:type="character" w:customStyle="1" w:styleId="RTFNum78">
    <w:name w:val="RTF_Num 7 8"/>
    <w:rsid w:val="00BB2A60"/>
    <w:rPr>
      <w:rFonts w:ascii="Times New Roman" w:hAnsi="Times New Roman"/>
    </w:rPr>
  </w:style>
  <w:style w:type="character" w:customStyle="1" w:styleId="RTFNum79">
    <w:name w:val="RTF_Num 7 9"/>
    <w:rsid w:val="00BB2A60"/>
    <w:rPr>
      <w:rFonts w:ascii="Times New Roman" w:hAnsi="Times New Roman"/>
    </w:rPr>
  </w:style>
  <w:style w:type="character" w:customStyle="1" w:styleId="RTFNum81">
    <w:name w:val="RTF_Num 8 1"/>
    <w:rsid w:val="00BB2A60"/>
    <w:rPr>
      <w:rFonts w:ascii="Times New Roman" w:hAnsi="Times New Roman"/>
    </w:rPr>
  </w:style>
  <w:style w:type="character" w:customStyle="1" w:styleId="RTFNum82">
    <w:name w:val="RTF_Num 8 2"/>
    <w:rsid w:val="00BB2A60"/>
    <w:rPr>
      <w:rFonts w:ascii="Times New Roman" w:hAnsi="Times New Roman"/>
    </w:rPr>
  </w:style>
  <w:style w:type="character" w:customStyle="1" w:styleId="RTFNum83">
    <w:name w:val="RTF_Num 8 3"/>
    <w:rsid w:val="00BB2A60"/>
    <w:rPr>
      <w:rFonts w:ascii="Times New Roman" w:hAnsi="Times New Roman"/>
    </w:rPr>
  </w:style>
  <w:style w:type="character" w:customStyle="1" w:styleId="RTFNum84">
    <w:name w:val="RTF_Num 8 4"/>
    <w:rsid w:val="00BB2A60"/>
    <w:rPr>
      <w:rFonts w:ascii="Times New Roman" w:hAnsi="Times New Roman"/>
    </w:rPr>
  </w:style>
  <w:style w:type="character" w:customStyle="1" w:styleId="RTFNum85">
    <w:name w:val="RTF_Num 8 5"/>
    <w:rsid w:val="00BB2A60"/>
    <w:rPr>
      <w:rFonts w:ascii="Times New Roman" w:hAnsi="Times New Roman"/>
    </w:rPr>
  </w:style>
  <w:style w:type="character" w:customStyle="1" w:styleId="RTFNum86">
    <w:name w:val="RTF_Num 8 6"/>
    <w:rsid w:val="00BB2A60"/>
    <w:rPr>
      <w:rFonts w:ascii="Times New Roman" w:hAnsi="Times New Roman"/>
    </w:rPr>
  </w:style>
  <w:style w:type="character" w:customStyle="1" w:styleId="RTFNum87">
    <w:name w:val="RTF_Num 8 7"/>
    <w:rsid w:val="00BB2A60"/>
    <w:rPr>
      <w:rFonts w:ascii="Times New Roman" w:hAnsi="Times New Roman"/>
    </w:rPr>
  </w:style>
  <w:style w:type="character" w:customStyle="1" w:styleId="RTFNum88">
    <w:name w:val="RTF_Num 8 8"/>
    <w:rsid w:val="00BB2A60"/>
    <w:rPr>
      <w:rFonts w:ascii="Times New Roman" w:hAnsi="Times New Roman"/>
    </w:rPr>
  </w:style>
  <w:style w:type="character" w:customStyle="1" w:styleId="RTFNum89">
    <w:name w:val="RTF_Num 8 9"/>
    <w:rsid w:val="00BB2A60"/>
    <w:rPr>
      <w:rFonts w:ascii="Times New Roman" w:hAnsi="Times New Roman"/>
    </w:rPr>
  </w:style>
  <w:style w:type="character" w:customStyle="1" w:styleId="RTFNum91">
    <w:name w:val="RTF_Num 9 1"/>
    <w:rsid w:val="00BB2A60"/>
    <w:rPr>
      <w:rFonts w:ascii="Times New Roman" w:hAnsi="Times New Roman"/>
    </w:rPr>
  </w:style>
  <w:style w:type="character" w:customStyle="1" w:styleId="RTFNum92">
    <w:name w:val="RTF_Num 9 2"/>
    <w:rsid w:val="00BB2A60"/>
    <w:rPr>
      <w:rFonts w:ascii="Times New Roman" w:hAnsi="Times New Roman"/>
    </w:rPr>
  </w:style>
  <w:style w:type="character" w:customStyle="1" w:styleId="RTFNum93">
    <w:name w:val="RTF_Num 9 3"/>
    <w:rsid w:val="00BB2A60"/>
    <w:rPr>
      <w:rFonts w:ascii="Times New Roman" w:hAnsi="Times New Roman"/>
    </w:rPr>
  </w:style>
  <w:style w:type="character" w:customStyle="1" w:styleId="RTFNum94">
    <w:name w:val="RTF_Num 9 4"/>
    <w:rsid w:val="00BB2A60"/>
    <w:rPr>
      <w:rFonts w:ascii="Times New Roman" w:hAnsi="Times New Roman"/>
    </w:rPr>
  </w:style>
  <w:style w:type="character" w:customStyle="1" w:styleId="RTFNum95">
    <w:name w:val="RTF_Num 9 5"/>
    <w:rsid w:val="00BB2A60"/>
    <w:rPr>
      <w:rFonts w:ascii="Times New Roman" w:hAnsi="Times New Roman"/>
    </w:rPr>
  </w:style>
  <w:style w:type="character" w:customStyle="1" w:styleId="RTFNum96">
    <w:name w:val="RTF_Num 9 6"/>
    <w:rsid w:val="00BB2A60"/>
    <w:rPr>
      <w:rFonts w:ascii="Times New Roman" w:hAnsi="Times New Roman"/>
    </w:rPr>
  </w:style>
  <w:style w:type="character" w:customStyle="1" w:styleId="RTFNum97">
    <w:name w:val="RTF_Num 9 7"/>
    <w:rsid w:val="00BB2A60"/>
    <w:rPr>
      <w:rFonts w:ascii="Times New Roman" w:hAnsi="Times New Roman"/>
    </w:rPr>
  </w:style>
  <w:style w:type="character" w:customStyle="1" w:styleId="RTFNum98">
    <w:name w:val="RTF_Num 9 8"/>
    <w:rsid w:val="00BB2A60"/>
    <w:rPr>
      <w:rFonts w:ascii="Times New Roman" w:hAnsi="Times New Roman"/>
    </w:rPr>
  </w:style>
  <w:style w:type="character" w:customStyle="1" w:styleId="RTFNum99">
    <w:name w:val="RTF_Num 9 9"/>
    <w:rsid w:val="00BB2A60"/>
    <w:rPr>
      <w:rFonts w:ascii="Times New Roman" w:hAnsi="Times New Roman"/>
    </w:rPr>
  </w:style>
  <w:style w:type="character" w:customStyle="1" w:styleId="RTFNum101">
    <w:name w:val="RTF_Num 10 1"/>
    <w:rsid w:val="00BB2A60"/>
    <w:rPr>
      <w:rFonts w:ascii="Times New Roman" w:hAnsi="Times New Roman"/>
    </w:rPr>
  </w:style>
  <w:style w:type="character" w:customStyle="1" w:styleId="RTFNum102">
    <w:name w:val="RTF_Num 10 2"/>
    <w:rsid w:val="00BB2A60"/>
    <w:rPr>
      <w:rFonts w:ascii="Times New Roman" w:hAnsi="Times New Roman"/>
    </w:rPr>
  </w:style>
  <w:style w:type="character" w:customStyle="1" w:styleId="RTFNum103">
    <w:name w:val="RTF_Num 10 3"/>
    <w:rsid w:val="00BB2A60"/>
    <w:rPr>
      <w:rFonts w:ascii="Times New Roman" w:hAnsi="Times New Roman"/>
    </w:rPr>
  </w:style>
  <w:style w:type="character" w:customStyle="1" w:styleId="RTFNum104">
    <w:name w:val="RTF_Num 10 4"/>
    <w:rsid w:val="00BB2A60"/>
    <w:rPr>
      <w:rFonts w:ascii="Times New Roman" w:hAnsi="Times New Roman"/>
    </w:rPr>
  </w:style>
  <w:style w:type="character" w:customStyle="1" w:styleId="RTFNum105">
    <w:name w:val="RTF_Num 10 5"/>
    <w:rsid w:val="00BB2A60"/>
    <w:rPr>
      <w:rFonts w:ascii="Times New Roman" w:hAnsi="Times New Roman"/>
    </w:rPr>
  </w:style>
  <w:style w:type="character" w:customStyle="1" w:styleId="RTFNum106">
    <w:name w:val="RTF_Num 10 6"/>
    <w:rsid w:val="00BB2A60"/>
    <w:rPr>
      <w:rFonts w:ascii="Times New Roman" w:hAnsi="Times New Roman"/>
    </w:rPr>
  </w:style>
  <w:style w:type="character" w:customStyle="1" w:styleId="RTFNum107">
    <w:name w:val="RTF_Num 10 7"/>
    <w:rsid w:val="00BB2A60"/>
    <w:rPr>
      <w:rFonts w:ascii="Times New Roman" w:hAnsi="Times New Roman"/>
    </w:rPr>
  </w:style>
  <w:style w:type="character" w:customStyle="1" w:styleId="RTFNum108">
    <w:name w:val="RTF_Num 10 8"/>
    <w:rsid w:val="00BB2A60"/>
    <w:rPr>
      <w:rFonts w:ascii="Times New Roman" w:hAnsi="Times New Roman"/>
    </w:rPr>
  </w:style>
  <w:style w:type="character" w:customStyle="1" w:styleId="RTFNum109">
    <w:name w:val="RTF_Num 10 9"/>
    <w:rsid w:val="00BB2A60"/>
    <w:rPr>
      <w:rFonts w:ascii="Times New Roman" w:hAnsi="Times New Roman"/>
    </w:rPr>
  </w:style>
  <w:style w:type="character" w:customStyle="1" w:styleId="RTFNum111">
    <w:name w:val="RTF_Num 11 1"/>
    <w:rsid w:val="00BB2A60"/>
    <w:rPr>
      <w:rFonts w:ascii="Symbol" w:hAnsi="Symbol"/>
    </w:rPr>
  </w:style>
  <w:style w:type="character" w:customStyle="1" w:styleId="RTFNum112">
    <w:name w:val="RTF_Num 11 2"/>
    <w:rsid w:val="00BB2A60"/>
    <w:rPr>
      <w:rFonts w:ascii="Courier New" w:hAnsi="Courier New"/>
    </w:rPr>
  </w:style>
  <w:style w:type="character" w:customStyle="1" w:styleId="RTFNum113">
    <w:name w:val="RTF_Num 11 3"/>
    <w:rsid w:val="00BB2A60"/>
    <w:rPr>
      <w:rFonts w:ascii="Wingdings" w:hAnsi="Wingdings"/>
    </w:rPr>
  </w:style>
  <w:style w:type="character" w:customStyle="1" w:styleId="RTFNum114">
    <w:name w:val="RTF_Num 11 4"/>
    <w:rsid w:val="00BB2A60"/>
    <w:rPr>
      <w:rFonts w:ascii="Symbol" w:hAnsi="Symbol"/>
    </w:rPr>
  </w:style>
  <w:style w:type="character" w:customStyle="1" w:styleId="RTFNum115">
    <w:name w:val="RTF_Num 11 5"/>
    <w:rsid w:val="00BB2A60"/>
    <w:rPr>
      <w:rFonts w:ascii="Courier New" w:hAnsi="Courier New"/>
    </w:rPr>
  </w:style>
  <w:style w:type="character" w:customStyle="1" w:styleId="RTFNum116">
    <w:name w:val="RTF_Num 11 6"/>
    <w:rsid w:val="00BB2A60"/>
    <w:rPr>
      <w:rFonts w:ascii="Wingdings" w:hAnsi="Wingdings"/>
    </w:rPr>
  </w:style>
  <w:style w:type="character" w:customStyle="1" w:styleId="RTFNum117">
    <w:name w:val="RTF_Num 11 7"/>
    <w:rsid w:val="00BB2A60"/>
    <w:rPr>
      <w:rFonts w:ascii="Symbol" w:hAnsi="Symbol"/>
    </w:rPr>
  </w:style>
  <w:style w:type="character" w:customStyle="1" w:styleId="RTFNum118">
    <w:name w:val="RTF_Num 11 8"/>
    <w:rsid w:val="00BB2A60"/>
    <w:rPr>
      <w:rFonts w:ascii="Courier New" w:hAnsi="Courier New"/>
    </w:rPr>
  </w:style>
  <w:style w:type="character" w:customStyle="1" w:styleId="RTFNum119">
    <w:name w:val="RTF_Num 11 9"/>
    <w:rsid w:val="00BB2A60"/>
    <w:rPr>
      <w:rFonts w:ascii="Wingdings" w:hAnsi="Wingdings"/>
    </w:rPr>
  </w:style>
  <w:style w:type="character" w:customStyle="1" w:styleId="RTFNum121">
    <w:name w:val="RTF_Num 12 1"/>
    <w:rsid w:val="00BB2A60"/>
    <w:rPr>
      <w:rFonts w:ascii="Times New Roman" w:hAnsi="Times New Roman"/>
    </w:rPr>
  </w:style>
  <w:style w:type="character" w:customStyle="1" w:styleId="RTFNum122">
    <w:name w:val="RTF_Num 12 2"/>
    <w:rsid w:val="00BB2A60"/>
    <w:rPr>
      <w:rFonts w:ascii="Times New Roman" w:hAnsi="Times New Roman"/>
    </w:rPr>
  </w:style>
  <w:style w:type="character" w:customStyle="1" w:styleId="RTFNum123">
    <w:name w:val="RTF_Num 12 3"/>
    <w:rsid w:val="00BB2A60"/>
    <w:rPr>
      <w:rFonts w:ascii="Times New Roman" w:hAnsi="Times New Roman"/>
    </w:rPr>
  </w:style>
  <w:style w:type="character" w:customStyle="1" w:styleId="RTFNum124">
    <w:name w:val="RTF_Num 12 4"/>
    <w:rsid w:val="00BB2A60"/>
    <w:rPr>
      <w:rFonts w:ascii="Times New Roman" w:hAnsi="Times New Roman"/>
    </w:rPr>
  </w:style>
  <w:style w:type="character" w:customStyle="1" w:styleId="RTFNum125">
    <w:name w:val="RTF_Num 12 5"/>
    <w:rsid w:val="00BB2A60"/>
    <w:rPr>
      <w:rFonts w:ascii="Times New Roman" w:hAnsi="Times New Roman"/>
    </w:rPr>
  </w:style>
  <w:style w:type="character" w:customStyle="1" w:styleId="RTFNum126">
    <w:name w:val="RTF_Num 12 6"/>
    <w:rsid w:val="00BB2A60"/>
    <w:rPr>
      <w:rFonts w:ascii="Times New Roman" w:hAnsi="Times New Roman"/>
    </w:rPr>
  </w:style>
  <w:style w:type="character" w:customStyle="1" w:styleId="RTFNum127">
    <w:name w:val="RTF_Num 12 7"/>
    <w:rsid w:val="00BB2A60"/>
    <w:rPr>
      <w:rFonts w:ascii="Times New Roman" w:hAnsi="Times New Roman"/>
    </w:rPr>
  </w:style>
  <w:style w:type="character" w:customStyle="1" w:styleId="RTFNum128">
    <w:name w:val="RTF_Num 12 8"/>
    <w:rsid w:val="00BB2A60"/>
    <w:rPr>
      <w:rFonts w:ascii="Times New Roman" w:hAnsi="Times New Roman"/>
    </w:rPr>
  </w:style>
  <w:style w:type="character" w:customStyle="1" w:styleId="RTFNum129">
    <w:name w:val="RTF_Num 12 9"/>
    <w:rsid w:val="00BB2A60"/>
    <w:rPr>
      <w:rFonts w:ascii="Times New Roman" w:hAnsi="Times New Roman"/>
    </w:rPr>
  </w:style>
  <w:style w:type="character" w:customStyle="1" w:styleId="RTFNum131">
    <w:name w:val="RTF_Num 13 1"/>
    <w:rsid w:val="00BB2A60"/>
    <w:rPr>
      <w:rFonts w:ascii="Symbol" w:hAnsi="Symbol"/>
    </w:rPr>
  </w:style>
  <w:style w:type="character" w:customStyle="1" w:styleId="RTFNum132">
    <w:name w:val="RTF_Num 13 2"/>
    <w:rsid w:val="00BB2A60"/>
    <w:rPr>
      <w:rFonts w:ascii="Courier New" w:hAnsi="Courier New"/>
    </w:rPr>
  </w:style>
  <w:style w:type="character" w:customStyle="1" w:styleId="RTFNum133">
    <w:name w:val="RTF_Num 13 3"/>
    <w:rsid w:val="00BB2A60"/>
    <w:rPr>
      <w:rFonts w:ascii="Wingdings" w:hAnsi="Wingdings"/>
    </w:rPr>
  </w:style>
  <w:style w:type="character" w:customStyle="1" w:styleId="RTFNum134">
    <w:name w:val="RTF_Num 13 4"/>
    <w:rsid w:val="00BB2A60"/>
    <w:rPr>
      <w:rFonts w:ascii="Symbol" w:hAnsi="Symbol"/>
    </w:rPr>
  </w:style>
  <w:style w:type="character" w:customStyle="1" w:styleId="RTFNum135">
    <w:name w:val="RTF_Num 13 5"/>
    <w:rsid w:val="00BB2A60"/>
    <w:rPr>
      <w:rFonts w:ascii="Courier New" w:hAnsi="Courier New"/>
    </w:rPr>
  </w:style>
  <w:style w:type="character" w:customStyle="1" w:styleId="RTFNum136">
    <w:name w:val="RTF_Num 13 6"/>
    <w:rsid w:val="00BB2A60"/>
    <w:rPr>
      <w:rFonts w:ascii="Wingdings" w:hAnsi="Wingdings"/>
    </w:rPr>
  </w:style>
  <w:style w:type="character" w:customStyle="1" w:styleId="RTFNum137">
    <w:name w:val="RTF_Num 13 7"/>
    <w:rsid w:val="00BB2A60"/>
    <w:rPr>
      <w:rFonts w:ascii="Symbol" w:hAnsi="Symbol"/>
    </w:rPr>
  </w:style>
  <w:style w:type="character" w:customStyle="1" w:styleId="RTFNum138">
    <w:name w:val="RTF_Num 13 8"/>
    <w:rsid w:val="00BB2A60"/>
    <w:rPr>
      <w:rFonts w:ascii="Courier New" w:hAnsi="Courier New"/>
    </w:rPr>
  </w:style>
  <w:style w:type="character" w:customStyle="1" w:styleId="RTFNum139">
    <w:name w:val="RTF_Num 13 9"/>
    <w:rsid w:val="00BB2A60"/>
    <w:rPr>
      <w:rFonts w:ascii="Wingdings" w:hAnsi="Wingdings"/>
    </w:rPr>
  </w:style>
  <w:style w:type="character" w:customStyle="1" w:styleId="RTFNum141">
    <w:name w:val="RTF_Num 14 1"/>
    <w:rsid w:val="00BB2A60"/>
    <w:rPr>
      <w:rFonts w:ascii="Symbol" w:hAnsi="Symbol"/>
    </w:rPr>
  </w:style>
  <w:style w:type="character" w:customStyle="1" w:styleId="RTFNum142">
    <w:name w:val="RTF_Num 14 2"/>
    <w:rsid w:val="00BB2A60"/>
    <w:rPr>
      <w:rFonts w:ascii="Courier New" w:hAnsi="Courier New"/>
    </w:rPr>
  </w:style>
  <w:style w:type="character" w:customStyle="1" w:styleId="RTFNum143">
    <w:name w:val="RTF_Num 14 3"/>
    <w:rsid w:val="00BB2A60"/>
    <w:rPr>
      <w:rFonts w:ascii="Wingdings" w:hAnsi="Wingdings"/>
    </w:rPr>
  </w:style>
  <w:style w:type="character" w:customStyle="1" w:styleId="RTFNum144">
    <w:name w:val="RTF_Num 14 4"/>
    <w:rsid w:val="00BB2A60"/>
    <w:rPr>
      <w:rFonts w:ascii="Symbol" w:hAnsi="Symbol"/>
    </w:rPr>
  </w:style>
  <w:style w:type="character" w:customStyle="1" w:styleId="RTFNum145">
    <w:name w:val="RTF_Num 14 5"/>
    <w:rsid w:val="00BB2A60"/>
    <w:rPr>
      <w:rFonts w:ascii="Courier New" w:hAnsi="Courier New"/>
    </w:rPr>
  </w:style>
  <w:style w:type="character" w:customStyle="1" w:styleId="RTFNum146">
    <w:name w:val="RTF_Num 14 6"/>
    <w:rsid w:val="00BB2A60"/>
    <w:rPr>
      <w:rFonts w:ascii="Wingdings" w:hAnsi="Wingdings"/>
    </w:rPr>
  </w:style>
  <w:style w:type="character" w:customStyle="1" w:styleId="RTFNum147">
    <w:name w:val="RTF_Num 14 7"/>
    <w:rsid w:val="00BB2A60"/>
    <w:rPr>
      <w:rFonts w:ascii="Symbol" w:hAnsi="Symbol"/>
    </w:rPr>
  </w:style>
  <w:style w:type="character" w:customStyle="1" w:styleId="RTFNum148">
    <w:name w:val="RTF_Num 14 8"/>
    <w:rsid w:val="00BB2A60"/>
    <w:rPr>
      <w:rFonts w:ascii="Courier New" w:hAnsi="Courier New"/>
    </w:rPr>
  </w:style>
  <w:style w:type="character" w:customStyle="1" w:styleId="RTFNum149">
    <w:name w:val="RTF_Num 14 9"/>
    <w:rsid w:val="00BB2A60"/>
    <w:rPr>
      <w:rFonts w:ascii="Wingdings" w:hAnsi="Wingdings"/>
    </w:rPr>
  </w:style>
  <w:style w:type="character" w:customStyle="1" w:styleId="RTFNum151">
    <w:name w:val="RTF_Num 15 1"/>
    <w:rsid w:val="00BB2A60"/>
    <w:rPr>
      <w:rFonts w:ascii="Times New Roman" w:hAnsi="Times New Roman"/>
    </w:rPr>
  </w:style>
  <w:style w:type="character" w:customStyle="1" w:styleId="RTFNum152">
    <w:name w:val="RTF_Num 15 2"/>
    <w:rsid w:val="00BB2A60"/>
    <w:rPr>
      <w:rFonts w:ascii="Times New Roman" w:hAnsi="Times New Roman"/>
    </w:rPr>
  </w:style>
  <w:style w:type="character" w:customStyle="1" w:styleId="RTFNum153">
    <w:name w:val="RTF_Num 15 3"/>
    <w:rsid w:val="00BB2A60"/>
    <w:rPr>
      <w:rFonts w:ascii="Times New Roman" w:hAnsi="Times New Roman"/>
    </w:rPr>
  </w:style>
  <w:style w:type="character" w:customStyle="1" w:styleId="RTFNum154">
    <w:name w:val="RTF_Num 15 4"/>
    <w:rsid w:val="00BB2A60"/>
    <w:rPr>
      <w:rFonts w:ascii="Times New Roman" w:hAnsi="Times New Roman"/>
    </w:rPr>
  </w:style>
  <w:style w:type="character" w:customStyle="1" w:styleId="RTFNum155">
    <w:name w:val="RTF_Num 15 5"/>
    <w:rsid w:val="00BB2A60"/>
    <w:rPr>
      <w:rFonts w:ascii="Times New Roman" w:hAnsi="Times New Roman"/>
    </w:rPr>
  </w:style>
  <w:style w:type="character" w:customStyle="1" w:styleId="RTFNum156">
    <w:name w:val="RTF_Num 15 6"/>
    <w:rsid w:val="00BB2A60"/>
    <w:rPr>
      <w:rFonts w:ascii="Times New Roman" w:hAnsi="Times New Roman"/>
    </w:rPr>
  </w:style>
  <w:style w:type="character" w:customStyle="1" w:styleId="RTFNum157">
    <w:name w:val="RTF_Num 15 7"/>
    <w:rsid w:val="00BB2A60"/>
    <w:rPr>
      <w:rFonts w:ascii="Times New Roman" w:hAnsi="Times New Roman"/>
    </w:rPr>
  </w:style>
  <w:style w:type="character" w:customStyle="1" w:styleId="RTFNum158">
    <w:name w:val="RTF_Num 15 8"/>
    <w:rsid w:val="00BB2A60"/>
    <w:rPr>
      <w:rFonts w:ascii="Times New Roman" w:hAnsi="Times New Roman"/>
    </w:rPr>
  </w:style>
  <w:style w:type="character" w:customStyle="1" w:styleId="RTFNum159">
    <w:name w:val="RTF_Num 15 9"/>
    <w:rsid w:val="00BB2A60"/>
    <w:rPr>
      <w:rFonts w:ascii="Times New Roman" w:hAnsi="Times New Roman"/>
    </w:rPr>
  </w:style>
  <w:style w:type="character" w:customStyle="1" w:styleId="RTFNum161">
    <w:name w:val="RTF_Num 16 1"/>
    <w:rsid w:val="00BB2A60"/>
    <w:rPr>
      <w:rFonts w:ascii="Times New Roman" w:hAnsi="Times New Roman"/>
    </w:rPr>
  </w:style>
  <w:style w:type="character" w:customStyle="1" w:styleId="RTFNum162">
    <w:name w:val="RTF_Num 16 2"/>
    <w:rsid w:val="00BB2A60"/>
    <w:rPr>
      <w:rFonts w:ascii="Times New Roman" w:hAnsi="Times New Roman"/>
    </w:rPr>
  </w:style>
  <w:style w:type="character" w:customStyle="1" w:styleId="RTFNum163">
    <w:name w:val="RTF_Num 16 3"/>
    <w:rsid w:val="00BB2A60"/>
    <w:rPr>
      <w:rFonts w:ascii="Times New Roman" w:hAnsi="Times New Roman"/>
    </w:rPr>
  </w:style>
  <w:style w:type="character" w:customStyle="1" w:styleId="RTFNum164">
    <w:name w:val="RTF_Num 16 4"/>
    <w:rsid w:val="00BB2A60"/>
    <w:rPr>
      <w:rFonts w:ascii="Times New Roman" w:hAnsi="Times New Roman"/>
    </w:rPr>
  </w:style>
  <w:style w:type="character" w:customStyle="1" w:styleId="RTFNum165">
    <w:name w:val="RTF_Num 16 5"/>
    <w:rsid w:val="00BB2A60"/>
    <w:rPr>
      <w:rFonts w:ascii="Times New Roman" w:hAnsi="Times New Roman"/>
    </w:rPr>
  </w:style>
  <w:style w:type="character" w:customStyle="1" w:styleId="RTFNum166">
    <w:name w:val="RTF_Num 16 6"/>
    <w:rsid w:val="00BB2A60"/>
    <w:rPr>
      <w:rFonts w:ascii="Times New Roman" w:hAnsi="Times New Roman"/>
    </w:rPr>
  </w:style>
  <w:style w:type="character" w:customStyle="1" w:styleId="RTFNum167">
    <w:name w:val="RTF_Num 16 7"/>
    <w:rsid w:val="00BB2A60"/>
    <w:rPr>
      <w:rFonts w:ascii="Times New Roman" w:hAnsi="Times New Roman"/>
    </w:rPr>
  </w:style>
  <w:style w:type="character" w:customStyle="1" w:styleId="RTFNum168">
    <w:name w:val="RTF_Num 16 8"/>
    <w:rsid w:val="00BB2A60"/>
    <w:rPr>
      <w:rFonts w:ascii="Times New Roman" w:hAnsi="Times New Roman"/>
    </w:rPr>
  </w:style>
  <w:style w:type="character" w:customStyle="1" w:styleId="RTFNum169">
    <w:name w:val="RTF_Num 16 9"/>
    <w:rsid w:val="00BB2A60"/>
    <w:rPr>
      <w:rFonts w:ascii="Times New Roman" w:hAnsi="Times New Roman"/>
    </w:rPr>
  </w:style>
  <w:style w:type="character" w:customStyle="1" w:styleId="RTFNum171">
    <w:name w:val="RTF_Num 17 1"/>
    <w:rsid w:val="00BB2A60"/>
  </w:style>
  <w:style w:type="character" w:customStyle="1" w:styleId="RTFNum172">
    <w:name w:val="RTF_Num 17 2"/>
    <w:rsid w:val="00BB2A60"/>
  </w:style>
  <w:style w:type="character" w:customStyle="1" w:styleId="RTFNum173">
    <w:name w:val="RTF_Num 17 3"/>
    <w:rsid w:val="00BB2A60"/>
  </w:style>
  <w:style w:type="character" w:customStyle="1" w:styleId="RTFNum174">
    <w:name w:val="RTF_Num 17 4"/>
    <w:rsid w:val="00BB2A60"/>
  </w:style>
  <w:style w:type="character" w:customStyle="1" w:styleId="RTFNum175">
    <w:name w:val="RTF_Num 17 5"/>
    <w:rsid w:val="00BB2A60"/>
  </w:style>
  <w:style w:type="character" w:customStyle="1" w:styleId="RTFNum176">
    <w:name w:val="RTF_Num 17 6"/>
    <w:rsid w:val="00BB2A60"/>
  </w:style>
  <w:style w:type="character" w:customStyle="1" w:styleId="RTFNum177">
    <w:name w:val="RTF_Num 17 7"/>
    <w:rsid w:val="00BB2A60"/>
  </w:style>
  <w:style w:type="character" w:customStyle="1" w:styleId="RTFNum178">
    <w:name w:val="RTF_Num 17 8"/>
    <w:rsid w:val="00BB2A60"/>
  </w:style>
  <w:style w:type="character" w:customStyle="1" w:styleId="RTFNum179">
    <w:name w:val="RTF_Num 17 9"/>
    <w:rsid w:val="00BB2A60"/>
  </w:style>
  <w:style w:type="character" w:customStyle="1" w:styleId="RTFNum181">
    <w:name w:val="RTF_Num 18 1"/>
    <w:rsid w:val="00BB2A60"/>
    <w:rPr>
      <w:rFonts w:ascii="Times New Roman" w:hAnsi="Times New Roman"/>
    </w:rPr>
  </w:style>
  <w:style w:type="character" w:customStyle="1" w:styleId="RTFNum182">
    <w:name w:val="RTF_Num 18 2"/>
    <w:rsid w:val="00BB2A60"/>
    <w:rPr>
      <w:rFonts w:ascii="Times New Roman" w:hAnsi="Times New Roman"/>
    </w:rPr>
  </w:style>
  <w:style w:type="character" w:customStyle="1" w:styleId="RTFNum183">
    <w:name w:val="RTF_Num 18 3"/>
    <w:rsid w:val="00BB2A60"/>
    <w:rPr>
      <w:rFonts w:ascii="Times New Roman" w:hAnsi="Times New Roman"/>
    </w:rPr>
  </w:style>
  <w:style w:type="character" w:customStyle="1" w:styleId="RTFNum184">
    <w:name w:val="RTF_Num 18 4"/>
    <w:rsid w:val="00BB2A60"/>
    <w:rPr>
      <w:rFonts w:ascii="Times New Roman" w:hAnsi="Times New Roman"/>
    </w:rPr>
  </w:style>
  <w:style w:type="character" w:customStyle="1" w:styleId="RTFNum185">
    <w:name w:val="RTF_Num 18 5"/>
    <w:rsid w:val="00BB2A60"/>
    <w:rPr>
      <w:rFonts w:ascii="Times New Roman" w:hAnsi="Times New Roman"/>
    </w:rPr>
  </w:style>
  <w:style w:type="character" w:customStyle="1" w:styleId="RTFNum186">
    <w:name w:val="RTF_Num 18 6"/>
    <w:rsid w:val="00BB2A60"/>
    <w:rPr>
      <w:rFonts w:ascii="Times New Roman" w:hAnsi="Times New Roman"/>
    </w:rPr>
  </w:style>
  <w:style w:type="character" w:customStyle="1" w:styleId="RTFNum187">
    <w:name w:val="RTF_Num 18 7"/>
    <w:rsid w:val="00BB2A60"/>
    <w:rPr>
      <w:rFonts w:ascii="Times New Roman" w:hAnsi="Times New Roman"/>
    </w:rPr>
  </w:style>
  <w:style w:type="character" w:customStyle="1" w:styleId="RTFNum188">
    <w:name w:val="RTF_Num 18 8"/>
    <w:rsid w:val="00BB2A60"/>
    <w:rPr>
      <w:rFonts w:ascii="Times New Roman" w:hAnsi="Times New Roman"/>
    </w:rPr>
  </w:style>
  <w:style w:type="character" w:customStyle="1" w:styleId="RTFNum189">
    <w:name w:val="RTF_Num 18 9"/>
    <w:rsid w:val="00BB2A60"/>
    <w:rPr>
      <w:rFonts w:ascii="Times New Roman" w:hAnsi="Times New Roman"/>
    </w:rPr>
  </w:style>
  <w:style w:type="character" w:customStyle="1" w:styleId="RTFNum191">
    <w:name w:val="RTF_Num 19 1"/>
    <w:rsid w:val="00BB2A60"/>
    <w:rPr>
      <w:rFonts w:ascii="Times New Roman" w:hAnsi="Times New Roman"/>
    </w:rPr>
  </w:style>
  <w:style w:type="character" w:customStyle="1" w:styleId="RTFNum192">
    <w:name w:val="RTF_Num 19 2"/>
    <w:rsid w:val="00BB2A60"/>
    <w:rPr>
      <w:rFonts w:ascii="Times New Roman" w:hAnsi="Times New Roman"/>
    </w:rPr>
  </w:style>
  <w:style w:type="character" w:customStyle="1" w:styleId="RTFNum193">
    <w:name w:val="RTF_Num 19 3"/>
    <w:rsid w:val="00BB2A60"/>
    <w:rPr>
      <w:rFonts w:ascii="Times New Roman" w:hAnsi="Times New Roman"/>
    </w:rPr>
  </w:style>
  <w:style w:type="character" w:customStyle="1" w:styleId="RTFNum194">
    <w:name w:val="RTF_Num 19 4"/>
    <w:rsid w:val="00BB2A60"/>
    <w:rPr>
      <w:rFonts w:ascii="Times New Roman" w:hAnsi="Times New Roman"/>
    </w:rPr>
  </w:style>
  <w:style w:type="character" w:customStyle="1" w:styleId="RTFNum195">
    <w:name w:val="RTF_Num 19 5"/>
    <w:rsid w:val="00BB2A60"/>
    <w:rPr>
      <w:rFonts w:ascii="Times New Roman" w:hAnsi="Times New Roman"/>
    </w:rPr>
  </w:style>
  <w:style w:type="character" w:customStyle="1" w:styleId="RTFNum196">
    <w:name w:val="RTF_Num 19 6"/>
    <w:rsid w:val="00BB2A60"/>
    <w:rPr>
      <w:rFonts w:ascii="Times New Roman" w:hAnsi="Times New Roman"/>
    </w:rPr>
  </w:style>
  <w:style w:type="character" w:customStyle="1" w:styleId="RTFNum197">
    <w:name w:val="RTF_Num 19 7"/>
    <w:rsid w:val="00BB2A60"/>
    <w:rPr>
      <w:rFonts w:ascii="Times New Roman" w:hAnsi="Times New Roman"/>
    </w:rPr>
  </w:style>
  <w:style w:type="character" w:customStyle="1" w:styleId="RTFNum198">
    <w:name w:val="RTF_Num 19 8"/>
    <w:rsid w:val="00BB2A60"/>
    <w:rPr>
      <w:rFonts w:ascii="Times New Roman" w:hAnsi="Times New Roman"/>
    </w:rPr>
  </w:style>
  <w:style w:type="character" w:customStyle="1" w:styleId="RTFNum199">
    <w:name w:val="RTF_Num 19 9"/>
    <w:rsid w:val="00BB2A60"/>
    <w:rPr>
      <w:rFonts w:ascii="Times New Roman" w:hAnsi="Times New Roman"/>
    </w:rPr>
  </w:style>
  <w:style w:type="character" w:customStyle="1" w:styleId="RTFNum201">
    <w:name w:val="RTF_Num 20 1"/>
    <w:rsid w:val="00BB2A60"/>
    <w:rPr>
      <w:rFonts w:ascii="Times New Roman" w:hAnsi="Times New Roman"/>
    </w:rPr>
  </w:style>
  <w:style w:type="character" w:customStyle="1" w:styleId="RTFNum202">
    <w:name w:val="RTF_Num 20 2"/>
    <w:rsid w:val="00BB2A60"/>
    <w:rPr>
      <w:rFonts w:ascii="Times New Roman" w:hAnsi="Times New Roman"/>
    </w:rPr>
  </w:style>
  <w:style w:type="character" w:customStyle="1" w:styleId="RTFNum203">
    <w:name w:val="RTF_Num 20 3"/>
    <w:rsid w:val="00BB2A60"/>
    <w:rPr>
      <w:rFonts w:ascii="Times New Roman" w:hAnsi="Times New Roman"/>
    </w:rPr>
  </w:style>
  <w:style w:type="character" w:customStyle="1" w:styleId="RTFNum204">
    <w:name w:val="RTF_Num 20 4"/>
    <w:rsid w:val="00BB2A60"/>
    <w:rPr>
      <w:rFonts w:ascii="Times New Roman" w:hAnsi="Times New Roman"/>
    </w:rPr>
  </w:style>
  <w:style w:type="character" w:customStyle="1" w:styleId="RTFNum205">
    <w:name w:val="RTF_Num 20 5"/>
    <w:rsid w:val="00BB2A60"/>
    <w:rPr>
      <w:rFonts w:ascii="Times New Roman" w:hAnsi="Times New Roman"/>
    </w:rPr>
  </w:style>
  <w:style w:type="character" w:customStyle="1" w:styleId="RTFNum206">
    <w:name w:val="RTF_Num 20 6"/>
    <w:rsid w:val="00BB2A60"/>
    <w:rPr>
      <w:rFonts w:ascii="Times New Roman" w:hAnsi="Times New Roman"/>
    </w:rPr>
  </w:style>
  <w:style w:type="character" w:customStyle="1" w:styleId="RTFNum207">
    <w:name w:val="RTF_Num 20 7"/>
    <w:rsid w:val="00BB2A60"/>
    <w:rPr>
      <w:rFonts w:ascii="Times New Roman" w:hAnsi="Times New Roman"/>
    </w:rPr>
  </w:style>
  <w:style w:type="character" w:customStyle="1" w:styleId="RTFNum208">
    <w:name w:val="RTF_Num 20 8"/>
    <w:rsid w:val="00BB2A60"/>
    <w:rPr>
      <w:rFonts w:ascii="Times New Roman" w:hAnsi="Times New Roman"/>
    </w:rPr>
  </w:style>
  <w:style w:type="character" w:customStyle="1" w:styleId="RTFNum209">
    <w:name w:val="RTF_Num 20 9"/>
    <w:rsid w:val="00BB2A60"/>
    <w:rPr>
      <w:rFonts w:ascii="Times New Roman" w:hAnsi="Times New Roman"/>
    </w:rPr>
  </w:style>
  <w:style w:type="character" w:customStyle="1" w:styleId="RTFNum211">
    <w:name w:val="RTF_Num 21 1"/>
    <w:rsid w:val="00BB2A60"/>
    <w:rPr>
      <w:rFonts w:ascii="Times New Roman" w:hAnsi="Times New Roman"/>
    </w:rPr>
  </w:style>
  <w:style w:type="character" w:customStyle="1" w:styleId="RTFNum212">
    <w:name w:val="RTF_Num 21 2"/>
    <w:rsid w:val="00BB2A60"/>
    <w:rPr>
      <w:rFonts w:ascii="Times New Roman" w:hAnsi="Times New Roman"/>
    </w:rPr>
  </w:style>
  <w:style w:type="character" w:customStyle="1" w:styleId="RTFNum213">
    <w:name w:val="RTF_Num 21 3"/>
    <w:rsid w:val="00BB2A60"/>
    <w:rPr>
      <w:rFonts w:ascii="Times New Roman" w:hAnsi="Times New Roman"/>
    </w:rPr>
  </w:style>
  <w:style w:type="character" w:customStyle="1" w:styleId="RTFNum214">
    <w:name w:val="RTF_Num 21 4"/>
    <w:rsid w:val="00BB2A60"/>
    <w:rPr>
      <w:rFonts w:ascii="Times New Roman" w:hAnsi="Times New Roman"/>
    </w:rPr>
  </w:style>
  <w:style w:type="character" w:customStyle="1" w:styleId="RTFNum215">
    <w:name w:val="RTF_Num 21 5"/>
    <w:rsid w:val="00BB2A60"/>
    <w:rPr>
      <w:rFonts w:ascii="Times New Roman" w:hAnsi="Times New Roman"/>
    </w:rPr>
  </w:style>
  <w:style w:type="character" w:customStyle="1" w:styleId="RTFNum216">
    <w:name w:val="RTF_Num 21 6"/>
    <w:rsid w:val="00BB2A60"/>
    <w:rPr>
      <w:rFonts w:ascii="Times New Roman" w:hAnsi="Times New Roman"/>
    </w:rPr>
  </w:style>
  <w:style w:type="character" w:customStyle="1" w:styleId="RTFNum217">
    <w:name w:val="RTF_Num 21 7"/>
    <w:rsid w:val="00BB2A60"/>
    <w:rPr>
      <w:rFonts w:ascii="Times New Roman" w:hAnsi="Times New Roman"/>
    </w:rPr>
  </w:style>
  <w:style w:type="character" w:customStyle="1" w:styleId="RTFNum218">
    <w:name w:val="RTF_Num 21 8"/>
    <w:rsid w:val="00BB2A60"/>
    <w:rPr>
      <w:rFonts w:ascii="Times New Roman" w:hAnsi="Times New Roman"/>
    </w:rPr>
  </w:style>
  <w:style w:type="character" w:customStyle="1" w:styleId="RTFNum219">
    <w:name w:val="RTF_Num 21 9"/>
    <w:rsid w:val="00BB2A60"/>
    <w:rPr>
      <w:rFonts w:ascii="Times New Roman" w:hAnsi="Times New Roman"/>
    </w:rPr>
  </w:style>
  <w:style w:type="character" w:customStyle="1" w:styleId="RTFNum221">
    <w:name w:val="RTF_Num 22 1"/>
    <w:rsid w:val="00BB2A60"/>
    <w:rPr>
      <w:rFonts w:ascii="Symbol" w:hAnsi="Symbol"/>
    </w:rPr>
  </w:style>
  <w:style w:type="character" w:customStyle="1" w:styleId="RTFNum222">
    <w:name w:val="RTF_Num 22 2"/>
    <w:rsid w:val="00BB2A60"/>
    <w:rPr>
      <w:rFonts w:ascii="Courier New" w:hAnsi="Courier New"/>
    </w:rPr>
  </w:style>
  <w:style w:type="character" w:customStyle="1" w:styleId="RTFNum223">
    <w:name w:val="RTF_Num 22 3"/>
    <w:rsid w:val="00BB2A60"/>
    <w:rPr>
      <w:rFonts w:ascii="Wingdings" w:hAnsi="Wingdings"/>
    </w:rPr>
  </w:style>
  <w:style w:type="character" w:customStyle="1" w:styleId="RTFNum224">
    <w:name w:val="RTF_Num 22 4"/>
    <w:rsid w:val="00BB2A60"/>
    <w:rPr>
      <w:rFonts w:ascii="Symbol" w:hAnsi="Symbol"/>
    </w:rPr>
  </w:style>
  <w:style w:type="character" w:customStyle="1" w:styleId="RTFNum225">
    <w:name w:val="RTF_Num 22 5"/>
    <w:rsid w:val="00BB2A60"/>
    <w:rPr>
      <w:rFonts w:ascii="Courier New" w:hAnsi="Courier New"/>
    </w:rPr>
  </w:style>
  <w:style w:type="character" w:customStyle="1" w:styleId="RTFNum226">
    <w:name w:val="RTF_Num 22 6"/>
    <w:rsid w:val="00BB2A60"/>
    <w:rPr>
      <w:rFonts w:ascii="Wingdings" w:hAnsi="Wingdings"/>
    </w:rPr>
  </w:style>
  <w:style w:type="character" w:customStyle="1" w:styleId="RTFNum227">
    <w:name w:val="RTF_Num 22 7"/>
    <w:rsid w:val="00BB2A60"/>
    <w:rPr>
      <w:rFonts w:ascii="Symbol" w:hAnsi="Symbol"/>
    </w:rPr>
  </w:style>
  <w:style w:type="character" w:customStyle="1" w:styleId="RTFNum228">
    <w:name w:val="RTF_Num 22 8"/>
    <w:rsid w:val="00BB2A60"/>
    <w:rPr>
      <w:rFonts w:ascii="Courier New" w:hAnsi="Courier New"/>
    </w:rPr>
  </w:style>
  <w:style w:type="character" w:customStyle="1" w:styleId="RTFNum229">
    <w:name w:val="RTF_Num 22 9"/>
    <w:rsid w:val="00BB2A60"/>
    <w:rPr>
      <w:rFonts w:ascii="Wingdings" w:hAnsi="Wingdings"/>
    </w:rPr>
  </w:style>
  <w:style w:type="character" w:customStyle="1" w:styleId="RTFNum231">
    <w:name w:val="RTF_Num 23 1"/>
    <w:rsid w:val="00BB2A60"/>
    <w:rPr>
      <w:rFonts w:ascii="Symbol" w:hAnsi="Symbol"/>
    </w:rPr>
  </w:style>
  <w:style w:type="character" w:customStyle="1" w:styleId="RTFNum232">
    <w:name w:val="RTF_Num 23 2"/>
    <w:rsid w:val="00BB2A60"/>
  </w:style>
  <w:style w:type="character" w:customStyle="1" w:styleId="RTFNum233">
    <w:name w:val="RTF_Num 23 3"/>
    <w:rsid w:val="00BB2A60"/>
  </w:style>
  <w:style w:type="character" w:customStyle="1" w:styleId="RTFNum234">
    <w:name w:val="RTF_Num 23 4"/>
    <w:rsid w:val="00BB2A60"/>
  </w:style>
  <w:style w:type="character" w:customStyle="1" w:styleId="RTFNum235">
    <w:name w:val="RTF_Num 23 5"/>
    <w:rsid w:val="00BB2A60"/>
  </w:style>
  <w:style w:type="character" w:customStyle="1" w:styleId="RTFNum236">
    <w:name w:val="RTF_Num 23 6"/>
    <w:rsid w:val="00BB2A60"/>
  </w:style>
  <w:style w:type="character" w:customStyle="1" w:styleId="RTFNum237">
    <w:name w:val="RTF_Num 23 7"/>
    <w:rsid w:val="00BB2A60"/>
  </w:style>
  <w:style w:type="character" w:customStyle="1" w:styleId="RTFNum238">
    <w:name w:val="RTF_Num 23 8"/>
    <w:rsid w:val="00BB2A60"/>
  </w:style>
  <w:style w:type="character" w:customStyle="1" w:styleId="RTFNum239">
    <w:name w:val="RTF_Num 23 9"/>
    <w:rsid w:val="00BB2A60"/>
  </w:style>
  <w:style w:type="character" w:customStyle="1" w:styleId="RTFNum241">
    <w:name w:val="RTF_Num 24 1"/>
    <w:rsid w:val="00BB2A60"/>
    <w:rPr>
      <w:rFonts w:ascii="Symbol" w:hAnsi="Symbol"/>
    </w:rPr>
  </w:style>
  <w:style w:type="character" w:customStyle="1" w:styleId="RTFNum242">
    <w:name w:val="RTF_Num 24 2"/>
    <w:rsid w:val="00BB2A60"/>
    <w:rPr>
      <w:rFonts w:ascii="Courier New" w:hAnsi="Courier New"/>
    </w:rPr>
  </w:style>
  <w:style w:type="character" w:customStyle="1" w:styleId="RTFNum243">
    <w:name w:val="RTF_Num 24 3"/>
    <w:rsid w:val="00BB2A60"/>
    <w:rPr>
      <w:rFonts w:ascii="Wingdings" w:hAnsi="Wingdings"/>
    </w:rPr>
  </w:style>
  <w:style w:type="character" w:customStyle="1" w:styleId="RTFNum244">
    <w:name w:val="RTF_Num 24 4"/>
    <w:rsid w:val="00BB2A60"/>
    <w:rPr>
      <w:rFonts w:ascii="Symbol" w:hAnsi="Symbol"/>
    </w:rPr>
  </w:style>
  <w:style w:type="character" w:customStyle="1" w:styleId="RTFNum245">
    <w:name w:val="RTF_Num 24 5"/>
    <w:rsid w:val="00BB2A60"/>
    <w:rPr>
      <w:rFonts w:ascii="Courier New" w:hAnsi="Courier New"/>
    </w:rPr>
  </w:style>
  <w:style w:type="character" w:customStyle="1" w:styleId="RTFNum246">
    <w:name w:val="RTF_Num 24 6"/>
    <w:rsid w:val="00BB2A60"/>
    <w:rPr>
      <w:rFonts w:ascii="Wingdings" w:hAnsi="Wingdings"/>
    </w:rPr>
  </w:style>
  <w:style w:type="character" w:customStyle="1" w:styleId="RTFNum247">
    <w:name w:val="RTF_Num 24 7"/>
    <w:rsid w:val="00BB2A60"/>
    <w:rPr>
      <w:rFonts w:ascii="Symbol" w:hAnsi="Symbol"/>
    </w:rPr>
  </w:style>
  <w:style w:type="character" w:customStyle="1" w:styleId="RTFNum248">
    <w:name w:val="RTF_Num 24 8"/>
    <w:rsid w:val="00BB2A60"/>
    <w:rPr>
      <w:rFonts w:ascii="Courier New" w:hAnsi="Courier New"/>
    </w:rPr>
  </w:style>
  <w:style w:type="character" w:customStyle="1" w:styleId="RTFNum249">
    <w:name w:val="RTF_Num 24 9"/>
    <w:rsid w:val="00BB2A60"/>
    <w:rPr>
      <w:rFonts w:ascii="Wingdings" w:hAnsi="Wingdings"/>
    </w:rPr>
  </w:style>
  <w:style w:type="character" w:customStyle="1" w:styleId="RTFNum251">
    <w:name w:val="RTF_Num 25 1"/>
    <w:rsid w:val="00BB2A60"/>
    <w:rPr>
      <w:rFonts w:ascii="Times New Roman" w:hAnsi="Times New Roman"/>
    </w:rPr>
  </w:style>
  <w:style w:type="character" w:customStyle="1" w:styleId="RTFNum252">
    <w:name w:val="RTF_Num 25 2"/>
    <w:rsid w:val="00BB2A60"/>
    <w:rPr>
      <w:rFonts w:ascii="Times New Roman" w:hAnsi="Times New Roman"/>
    </w:rPr>
  </w:style>
  <w:style w:type="character" w:customStyle="1" w:styleId="RTFNum253">
    <w:name w:val="RTF_Num 25 3"/>
    <w:rsid w:val="00BB2A60"/>
    <w:rPr>
      <w:rFonts w:ascii="Times New Roman" w:hAnsi="Times New Roman"/>
    </w:rPr>
  </w:style>
  <w:style w:type="character" w:customStyle="1" w:styleId="RTFNum254">
    <w:name w:val="RTF_Num 25 4"/>
    <w:rsid w:val="00BB2A60"/>
    <w:rPr>
      <w:rFonts w:ascii="Times New Roman" w:hAnsi="Times New Roman"/>
    </w:rPr>
  </w:style>
  <w:style w:type="character" w:customStyle="1" w:styleId="RTFNum255">
    <w:name w:val="RTF_Num 25 5"/>
    <w:rsid w:val="00BB2A60"/>
    <w:rPr>
      <w:rFonts w:ascii="Times New Roman" w:hAnsi="Times New Roman"/>
    </w:rPr>
  </w:style>
  <w:style w:type="character" w:customStyle="1" w:styleId="RTFNum256">
    <w:name w:val="RTF_Num 25 6"/>
    <w:rsid w:val="00BB2A60"/>
    <w:rPr>
      <w:rFonts w:ascii="Times New Roman" w:hAnsi="Times New Roman"/>
    </w:rPr>
  </w:style>
  <w:style w:type="character" w:customStyle="1" w:styleId="RTFNum257">
    <w:name w:val="RTF_Num 25 7"/>
    <w:rsid w:val="00BB2A60"/>
    <w:rPr>
      <w:rFonts w:ascii="Times New Roman" w:hAnsi="Times New Roman"/>
    </w:rPr>
  </w:style>
  <w:style w:type="character" w:customStyle="1" w:styleId="RTFNum258">
    <w:name w:val="RTF_Num 25 8"/>
    <w:rsid w:val="00BB2A60"/>
    <w:rPr>
      <w:rFonts w:ascii="Times New Roman" w:hAnsi="Times New Roman"/>
    </w:rPr>
  </w:style>
  <w:style w:type="character" w:customStyle="1" w:styleId="RTFNum259">
    <w:name w:val="RTF_Num 25 9"/>
    <w:rsid w:val="00BB2A60"/>
    <w:rPr>
      <w:rFonts w:ascii="Times New Roman" w:hAnsi="Times New Roman"/>
    </w:rPr>
  </w:style>
  <w:style w:type="character" w:customStyle="1" w:styleId="RTFNum261">
    <w:name w:val="RTF_Num 26 1"/>
    <w:rsid w:val="00BB2A60"/>
    <w:rPr>
      <w:rFonts w:ascii="Symbol" w:hAnsi="Symbol"/>
    </w:rPr>
  </w:style>
  <w:style w:type="character" w:customStyle="1" w:styleId="RTFNum262">
    <w:name w:val="RTF_Num 26 2"/>
    <w:rsid w:val="00BB2A60"/>
    <w:rPr>
      <w:rFonts w:ascii="Courier New" w:hAnsi="Courier New"/>
    </w:rPr>
  </w:style>
  <w:style w:type="character" w:customStyle="1" w:styleId="RTFNum263">
    <w:name w:val="RTF_Num 26 3"/>
    <w:rsid w:val="00BB2A60"/>
    <w:rPr>
      <w:rFonts w:ascii="Wingdings" w:hAnsi="Wingdings"/>
    </w:rPr>
  </w:style>
  <w:style w:type="character" w:customStyle="1" w:styleId="RTFNum264">
    <w:name w:val="RTF_Num 26 4"/>
    <w:rsid w:val="00BB2A60"/>
    <w:rPr>
      <w:rFonts w:ascii="Symbol" w:hAnsi="Symbol"/>
    </w:rPr>
  </w:style>
  <w:style w:type="character" w:customStyle="1" w:styleId="RTFNum265">
    <w:name w:val="RTF_Num 26 5"/>
    <w:rsid w:val="00BB2A60"/>
    <w:rPr>
      <w:rFonts w:ascii="Courier New" w:hAnsi="Courier New"/>
    </w:rPr>
  </w:style>
  <w:style w:type="character" w:customStyle="1" w:styleId="RTFNum266">
    <w:name w:val="RTF_Num 26 6"/>
    <w:rsid w:val="00BB2A60"/>
    <w:rPr>
      <w:rFonts w:ascii="Wingdings" w:hAnsi="Wingdings"/>
    </w:rPr>
  </w:style>
  <w:style w:type="character" w:customStyle="1" w:styleId="RTFNum267">
    <w:name w:val="RTF_Num 26 7"/>
    <w:rsid w:val="00BB2A60"/>
    <w:rPr>
      <w:rFonts w:ascii="Symbol" w:hAnsi="Symbol"/>
    </w:rPr>
  </w:style>
  <w:style w:type="character" w:customStyle="1" w:styleId="RTFNum268">
    <w:name w:val="RTF_Num 26 8"/>
    <w:rsid w:val="00BB2A60"/>
    <w:rPr>
      <w:rFonts w:ascii="Courier New" w:hAnsi="Courier New"/>
    </w:rPr>
  </w:style>
  <w:style w:type="character" w:customStyle="1" w:styleId="RTFNum269">
    <w:name w:val="RTF_Num 26 9"/>
    <w:rsid w:val="00BB2A60"/>
    <w:rPr>
      <w:rFonts w:ascii="Wingdings" w:hAnsi="Wingdings"/>
    </w:rPr>
  </w:style>
  <w:style w:type="character" w:customStyle="1" w:styleId="RTFNum271">
    <w:name w:val="RTF_Num 27 1"/>
    <w:rsid w:val="00BB2A60"/>
    <w:rPr>
      <w:rFonts w:ascii="Symbol" w:hAnsi="Symbol"/>
    </w:rPr>
  </w:style>
  <w:style w:type="character" w:customStyle="1" w:styleId="RTFNum272">
    <w:name w:val="RTF_Num 27 2"/>
    <w:rsid w:val="00BB2A60"/>
    <w:rPr>
      <w:rFonts w:ascii="Courier New" w:hAnsi="Courier New"/>
    </w:rPr>
  </w:style>
  <w:style w:type="character" w:customStyle="1" w:styleId="RTFNum273">
    <w:name w:val="RTF_Num 27 3"/>
    <w:rsid w:val="00BB2A60"/>
    <w:rPr>
      <w:rFonts w:ascii="Wingdings" w:hAnsi="Wingdings"/>
    </w:rPr>
  </w:style>
  <w:style w:type="character" w:customStyle="1" w:styleId="RTFNum274">
    <w:name w:val="RTF_Num 27 4"/>
    <w:rsid w:val="00BB2A60"/>
    <w:rPr>
      <w:rFonts w:ascii="Symbol" w:hAnsi="Symbol"/>
    </w:rPr>
  </w:style>
  <w:style w:type="character" w:customStyle="1" w:styleId="RTFNum275">
    <w:name w:val="RTF_Num 27 5"/>
    <w:rsid w:val="00BB2A60"/>
    <w:rPr>
      <w:rFonts w:ascii="Courier New" w:hAnsi="Courier New"/>
    </w:rPr>
  </w:style>
  <w:style w:type="character" w:customStyle="1" w:styleId="RTFNum276">
    <w:name w:val="RTF_Num 27 6"/>
    <w:rsid w:val="00BB2A60"/>
    <w:rPr>
      <w:rFonts w:ascii="Wingdings" w:hAnsi="Wingdings"/>
    </w:rPr>
  </w:style>
  <w:style w:type="character" w:customStyle="1" w:styleId="RTFNum277">
    <w:name w:val="RTF_Num 27 7"/>
    <w:rsid w:val="00BB2A60"/>
    <w:rPr>
      <w:rFonts w:ascii="Symbol" w:hAnsi="Symbol"/>
    </w:rPr>
  </w:style>
  <w:style w:type="character" w:customStyle="1" w:styleId="RTFNum278">
    <w:name w:val="RTF_Num 27 8"/>
    <w:rsid w:val="00BB2A60"/>
    <w:rPr>
      <w:rFonts w:ascii="Courier New" w:hAnsi="Courier New"/>
    </w:rPr>
  </w:style>
  <w:style w:type="character" w:customStyle="1" w:styleId="RTFNum279">
    <w:name w:val="RTF_Num 27 9"/>
    <w:rsid w:val="00BB2A60"/>
    <w:rPr>
      <w:rFonts w:ascii="Wingdings" w:hAnsi="Wingdings"/>
    </w:rPr>
  </w:style>
  <w:style w:type="character" w:customStyle="1" w:styleId="RTFNum281">
    <w:name w:val="RTF_Num 28 1"/>
    <w:rsid w:val="00BB2A60"/>
  </w:style>
  <w:style w:type="character" w:customStyle="1" w:styleId="RTFNum282">
    <w:name w:val="RTF_Num 28 2"/>
    <w:rsid w:val="00BB2A60"/>
  </w:style>
  <w:style w:type="character" w:customStyle="1" w:styleId="RTFNum283">
    <w:name w:val="RTF_Num 28 3"/>
    <w:rsid w:val="00BB2A60"/>
  </w:style>
  <w:style w:type="character" w:customStyle="1" w:styleId="RTFNum284">
    <w:name w:val="RTF_Num 28 4"/>
    <w:rsid w:val="00BB2A60"/>
  </w:style>
  <w:style w:type="character" w:customStyle="1" w:styleId="RTFNum285">
    <w:name w:val="RTF_Num 28 5"/>
    <w:rsid w:val="00BB2A60"/>
  </w:style>
  <w:style w:type="character" w:customStyle="1" w:styleId="RTFNum286">
    <w:name w:val="RTF_Num 28 6"/>
    <w:rsid w:val="00BB2A60"/>
  </w:style>
  <w:style w:type="character" w:customStyle="1" w:styleId="RTFNum287">
    <w:name w:val="RTF_Num 28 7"/>
    <w:rsid w:val="00BB2A60"/>
  </w:style>
  <w:style w:type="character" w:customStyle="1" w:styleId="RTFNum288">
    <w:name w:val="RTF_Num 28 8"/>
    <w:rsid w:val="00BB2A60"/>
  </w:style>
  <w:style w:type="character" w:customStyle="1" w:styleId="RTFNum289">
    <w:name w:val="RTF_Num 28 9"/>
    <w:rsid w:val="00BB2A60"/>
  </w:style>
  <w:style w:type="character" w:customStyle="1" w:styleId="RTFNum291">
    <w:name w:val="RTF_Num 29 1"/>
    <w:rsid w:val="00BB2A60"/>
    <w:rPr>
      <w:rFonts w:ascii="Times New Roman" w:hAnsi="Times New Roman"/>
    </w:rPr>
  </w:style>
  <w:style w:type="character" w:customStyle="1" w:styleId="RTFNum292">
    <w:name w:val="RTF_Num 29 2"/>
    <w:rsid w:val="00BB2A60"/>
    <w:rPr>
      <w:rFonts w:ascii="Times New Roman" w:hAnsi="Times New Roman"/>
    </w:rPr>
  </w:style>
  <w:style w:type="character" w:customStyle="1" w:styleId="RTFNum293">
    <w:name w:val="RTF_Num 29 3"/>
    <w:rsid w:val="00BB2A60"/>
    <w:rPr>
      <w:rFonts w:ascii="Times New Roman" w:hAnsi="Times New Roman"/>
    </w:rPr>
  </w:style>
  <w:style w:type="character" w:customStyle="1" w:styleId="RTFNum294">
    <w:name w:val="RTF_Num 29 4"/>
    <w:rsid w:val="00BB2A60"/>
    <w:rPr>
      <w:rFonts w:ascii="Times New Roman" w:hAnsi="Times New Roman"/>
    </w:rPr>
  </w:style>
  <w:style w:type="character" w:customStyle="1" w:styleId="RTFNum295">
    <w:name w:val="RTF_Num 29 5"/>
    <w:rsid w:val="00BB2A60"/>
    <w:rPr>
      <w:rFonts w:ascii="Times New Roman" w:hAnsi="Times New Roman"/>
    </w:rPr>
  </w:style>
  <w:style w:type="character" w:customStyle="1" w:styleId="RTFNum296">
    <w:name w:val="RTF_Num 29 6"/>
    <w:rsid w:val="00BB2A60"/>
    <w:rPr>
      <w:rFonts w:ascii="Times New Roman" w:hAnsi="Times New Roman"/>
    </w:rPr>
  </w:style>
  <w:style w:type="character" w:customStyle="1" w:styleId="RTFNum297">
    <w:name w:val="RTF_Num 29 7"/>
    <w:rsid w:val="00BB2A60"/>
    <w:rPr>
      <w:rFonts w:ascii="Times New Roman" w:hAnsi="Times New Roman"/>
    </w:rPr>
  </w:style>
  <w:style w:type="character" w:customStyle="1" w:styleId="RTFNum298">
    <w:name w:val="RTF_Num 29 8"/>
    <w:rsid w:val="00BB2A60"/>
    <w:rPr>
      <w:rFonts w:ascii="Times New Roman" w:hAnsi="Times New Roman"/>
    </w:rPr>
  </w:style>
  <w:style w:type="character" w:customStyle="1" w:styleId="RTFNum299">
    <w:name w:val="RTF_Num 29 9"/>
    <w:rsid w:val="00BB2A60"/>
    <w:rPr>
      <w:rFonts w:ascii="Times New Roman" w:hAnsi="Times New Roman"/>
    </w:rPr>
  </w:style>
  <w:style w:type="character" w:customStyle="1" w:styleId="RTFNum301">
    <w:name w:val="RTF_Num 30 1"/>
    <w:rsid w:val="00BB2A60"/>
    <w:rPr>
      <w:rFonts w:ascii="Symbol" w:hAnsi="Symbol"/>
    </w:rPr>
  </w:style>
  <w:style w:type="character" w:customStyle="1" w:styleId="RTFNum302">
    <w:name w:val="RTF_Num 30 2"/>
    <w:rsid w:val="00BB2A60"/>
    <w:rPr>
      <w:rFonts w:ascii="Courier New" w:hAnsi="Courier New"/>
    </w:rPr>
  </w:style>
  <w:style w:type="character" w:customStyle="1" w:styleId="RTFNum303">
    <w:name w:val="RTF_Num 30 3"/>
    <w:rsid w:val="00BB2A60"/>
    <w:rPr>
      <w:rFonts w:ascii="Wingdings" w:hAnsi="Wingdings"/>
    </w:rPr>
  </w:style>
  <w:style w:type="character" w:customStyle="1" w:styleId="RTFNum304">
    <w:name w:val="RTF_Num 30 4"/>
    <w:rsid w:val="00BB2A60"/>
    <w:rPr>
      <w:rFonts w:ascii="Symbol" w:hAnsi="Symbol"/>
    </w:rPr>
  </w:style>
  <w:style w:type="character" w:customStyle="1" w:styleId="RTFNum305">
    <w:name w:val="RTF_Num 30 5"/>
    <w:rsid w:val="00BB2A60"/>
    <w:rPr>
      <w:rFonts w:ascii="Courier New" w:hAnsi="Courier New"/>
    </w:rPr>
  </w:style>
  <w:style w:type="character" w:customStyle="1" w:styleId="RTFNum306">
    <w:name w:val="RTF_Num 30 6"/>
    <w:rsid w:val="00BB2A60"/>
    <w:rPr>
      <w:rFonts w:ascii="Wingdings" w:hAnsi="Wingdings"/>
    </w:rPr>
  </w:style>
  <w:style w:type="character" w:customStyle="1" w:styleId="RTFNum307">
    <w:name w:val="RTF_Num 30 7"/>
    <w:rsid w:val="00BB2A60"/>
    <w:rPr>
      <w:rFonts w:ascii="Symbol" w:hAnsi="Symbol"/>
    </w:rPr>
  </w:style>
  <w:style w:type="character" w:customStyle="1" w:styleId="RTFNum308">
    <w:name w:val="RTF_Num 30 8"/>
    <w:rsid w:val="00BB2A60"/>
    <w:rPr>
      <w:rFonts w:ascii="Courier New" w:hAnsi="Courier New"/>
    </w:rPr>
  </w:style>
  <w:style w:type="character" w:customStyle="1" w:styleId="RTFNum309">
    <w:name w:val="RTF_Num 30 9"/>
    <w:rsid w:val="00BB2A60"/>
    <w:rPr>
      <w:rFonts w:ascii="Wingdings" w:hAnsi="Wingdings"/>
    </w:rPr>
  </w:style>
  <w:style w:type="character" w:customStyle="1" w:styleId="RTFNum311">
    <w:name w:val="RTF_Num 31 1"/>
    <w:rsid w:val="00BB2A60"/>
    <w:rPr>
      <w:rFonts w:ascii="Times New Roman" w:hAnsi="Times New Roman"/>
    </w:rPr>
  </w:style>
  <w:style w:type="character" w:customStyle="1" w:styleId="RTFNum312">
    <w:name w:val="RTF_Num 31 2"/>
    <w:rsid w:val="00BB2A60"/>
    <w:rPr>
      <w:rFonts w:ascii="Times New Roman" w:hAnsi="Times New Roman"/>
    </w:rPr>
  </w:style>
  <w:style w:type="character" w:customStyle="1" w:styleId="RTFNum313">
    <w:name w:val="RTF_Num 31 3"/>
    <w:rsid w:val="00BB2A60"/>
    <w:rPr>
      <w:rFonts w:ascii="Times New Roman" w:hAnsi="Times New Roman"/>
    </w:rPr>
  </w:style>
  <w:style w:type="character" w:customStyle="1" w:styleId="RTFNum314">
    <w:name w:val="RTF_Num 31 4"/>
    <w:rsid w:val="00BB2A60"/>
    <w:rPr>
      <w:rFonts w:ascii="Times New Roman" w:hAnsi="Times New Roman"/>
    </w:rPr>
  </w:style>
  <w:style w:type="character" w:customStyle="1" w:styleId="RTFNum315">
    <w:name w:val="RTF_Num 31 5"/>
    <w:rsid w:val="00BB2A60"/>
    <w:rPr>
      <w:rFonts w:ascii="Times New Roman" w:hAnsi="Times New Roman"/>
    </w:rPr>
  </w:style>
  <w:style w:type="character" w:customStyle="1" w:styleId="RTFNum316">
    <w:name w:val="RTF_Num 31 6"/>
    <w:rsid w:val="00BB2A60"/>
    <w:rPr>
      <w:rFonts w:ascii="Times New Roman" w:hAnsi="Times New Roman"/>
    </w:rPr>
  </w:style>
  <w:style w:type="character" w:customStyle="1" w:styleId="RTFNum317">
    <w:name w:val="RTF_Num 31 7"/>
    <w:rsid w:val="00BB2A60"/>
    <w:rPr>
      <w:rFonts w:ascii="Times New Roman" w:hAnsi="Times New Roman"/>
    </w:rPr>
  </w:style>
  <w:style w:type="character" w:customStyle="1" w:styleId="RTFNum318">
    <w:name w:val="RTF_Num 31 8"/>
    <w:rsid w:val="00BB2A60"/>
    <w:rPr>
      <w:rFonts w:ascii="Times New Roman" w:hAnsi="Times New Roman"/>
    </w:rPr>
  </w:style>
  <w:style w:type="character" w:customStyle="1" w:styleId="RTFNum319">
    <w:name w:val="RTF_Num 31 9"/>
    <w:rsid w:val="00BB2A60"/>
    <w:rPr>
      <w:rFonts w:ascii="Times New Roman" w:hAnsi="Times New Roman"/>
    </w:rPr>
  </w:style>
  <w:style w:type="character" w:customStyle="1" w:styleId="RTFNum321">
    <w:name w:val="RTF_Num 32 1"/>
    <w:rsid w:val="00BB2A60"/>
    <w:rPr>
      <w:rFonts w:ascii="Symbol" w:hAnsi="Symbol"/>
    </w:rPr>
  </w:style>
  <w:style w:type="character" w:customStyle="1" w:styleId="RTFNum322">
    <w:name w:val="RTF_Num 32 2"/>
    <w:rsid w:val="00BB2A60"/>
    <w:rPr>
      <w:rFonts w:ascii="Courier New" w:hAnsi="Courier New"/>
    </w:rPr>
  </w:style>
  <w:style w:type="character" w:customStyle="1" w:styleId="RTFNum323">
    <w:name w:val="RTF_Num 32 3"/>
    <w:rsid w:val="00BB2A60"/>
    <w:rPr>
      <w:rFonts w:ascii="Wingdings" w:hAnsi="Wingdings"/>
    </w:rPr>
  </w:style>
  <w:style w:type="character" w:customStyle="1" w:styleId="RTFNum324">
    <w:name w:val="RTF_Num 32 4"/>
    <w:rsid w:val="00BB2A60"/>
    <w:rPr>
      <w:rFonts w:ascii="Symbol" w:hAnsi="Symbol"/>
    </w:rPr>
  </w:style>
  <w:style w:type="character" w:customStyle="1" w:styleId="RTFNum325">
    <w:name w:val="RTF_Num 32 5"/>
    <w:rsid w:val="00BB2A60"/>
    <w:rPr>
      <w:rFonts w:ascii="Courier New" w:hAnsi="Courier New"/>
    </w:rPr>
  </w:style>
  <w:style w:type="character" w:customStyle="1" w:styleId="RTFNum326">
    <w:name w:val="RTF_Num 32 6"/>
    <w:rsid w:val="00BB2A60"/>
    <w:rPr>
      <w:rFonts w:ascii="Wingdings" w:hAnsi="Wingdings"/>
    </w:rPr>
  </w:style>
  <w:style w:type="character" w:customStyle="1" w:styleId="RTFNum327">
    <w:name w:val="RTF_Num 32 7"/>
    <w:rsid w:val="00BB2A60"/>
    <w:rPr>
      <w:rFonts w:ascii="Symbol" w:hAnsi="Symbol"/>
    </w:rPr>
  </w:style>
  <w:style w:type="character" w:customStyle="1" w:styleId="RTFNum328">
    <w:name w:val="RTF_Num 32 8"/>
    <w:rsid w:val="00BB2A60"/>
    <w:rPr>
      <w:rFonts w:ascii="Courier New" w:hAnsi="Courier New"/>
    </w:rPr>
  </w:style>
  <w:style w:type="character" w:customStyle="1" w:styleId="RTFNum329">
    <w:name w:val="RTF_Num 32 9"/>
    <w:rsid w:val="00BB2A60"/>
    <w:rPr>
      <w:rFonts w:ascii="Wingdings" w:hAnsi="Wingdings"/>
    </w:rPr>
  </w:style>
  <w:style w:type="character" w:customStyle="1" w:styleId="RTFNum331">
    <w:name w:val="RTF_Num 33 1"/>
    <w:rsid w:val="00BB2A60"/>
    <w:rPr>
      <w:rFonts w:ascii="Symbol" w:hAnsi="Symbol"/>
    </w:rPr>
  </w:style>
  <w:style w:type="character" w:customStyle="1" w:styleId="RTFNum332">
    <w:name w:val="RTF_Num 33 2"/>
    <w:rsid w:val="00BB2A60"/>
    <w:rPr>
      <w:rFonts w:ascii="Courier New" w:hAnsi="Courier New"/>
    </w:rPr>
  </w:style>
  <w:style w:type="character" w:customStyle="1" w:styleId="RTFNum333">
    <w:name w:val="RTF_Num 33 3"/>
    <w:rsid w:val="00BB2A60"/>
    <w:rPr>
      <w:rFonts w:ascii="Wingdings" w:hAnsi="Wingdings"/>
    </w:rPr>
  </w:style>
  <w:style w:type="character" w:customStyle="1" w:styleId="RTFNum334">
    <w:name w:val="RTF_Num 33 4"/>
    <w:rsid w:val="00BB2A60"/>
    <w:rPr>
      <w:rFonts w:ascii="Symbol" w:hAnsi="Symbol"/>
    </w:rPr>
  </w:style>
  <w:style w:type="character" w:customStyle="1" w:styleId="RTFNum335">
    <w:name w:val="RTF_Num 33 5"/>
    <w:rsid w:val="00BB2A60"/>
    <w:rPr>
      <w:rFonts w:ascii="Courier New" w:hAnsi="Courier New"/>
    </w:rPr>
  </w:style>
  <w:style w:type="character" w:customStyle="1" w:styleId="RTFNum336">
    <w:name w:val="RTF_Num 33 6"/>
    <w:rsid w:val="00BB2A60"/>
    <w:rPr>
      <w:rFonts w:ascii="Wingdings" w:hAnsi="Wingdings"/>
    </w:rPr>
  </w:style>
  <w:style w:type="character" w:customStyle="1" w:styleId="RTFNum337">
    <w:name w:val="RTF_Num 33 7"/>
    <w:rsid w:val="00BB2A60"/>
    <w:rPr>
      <w:rFonts w:ascii="Symbol" w:hAnsi="Symbol"/>
    </w:rPr>
  </w:style>
  <w:style w:type="character" w:customStyle="1" w:styleId="RTFNum338">
    <w:name w:val="RTF_Num 33 8"/>
    <w:rsid w:val="00BB2A60"/>
    <w:rPr>
      <w:rFonts w:ascii="Courier New" w:hAnsi="Courier New"/>
    </w:rPr>
  </w:style>
  <w:style w:type="character" w:customStyle="1" w:styleId="RTFNum339">
    <w:name w:val="RTF_Num 33 9"/>
    <w:rsid w:val="00BB2A60"/>
    <w:rPr>
      <w:rFonts w:ascii="Wingdings" w:hAnsi="Wingdings"/>
    </w:rPr>
  </w:style>
  <w:style w:type="character" w:customStyle="1" w:styleId="RTFNum341">
    <w:name w:val="RTF_Num 34 1"/>
    <w:rsid w:val="00BB2A60"/>
    <w:rPr>
      <w:rFonts w:ascii="Symbol" w:hAnsi="Symbol"/>
    </w:rPr>
  </w:style>
  <w:style w:type="character" w:customStyle="1" w:styleId="RTFNum342">
    <w:name w:val="RTF_Num 34 2"/>
    <w:rsid w:val="00BB2A60"/>
    <w:rPr>
      <w:rFonts w:ascii="Courier New" w:hAnsi="Courier New"/>
    </w:rPr>
  </w:style>
  <w:style w:type="character" w:customStyle="1" w:styleId="RTFNum343">
    <w:name w:val="RTF_Num 34 3"/>
    <w:rsid w:val="00BB2A60"/>
    <w:rPr>
      <w:rFonts w:ascii="Wingdings" w:hAnsi="Wingdings"/>
    </w:rPr>
  </w:style>
  <w:style w:type="character" w:customStyle="1" w:styleId="RTFNum344">
    <w:name w:val="RTF_Num 34 4"/>
    <w:rsid w:val="00BB2A60"/>
    <w:rPr>
      <w:rFonts w:ascii="Symbol" w:hAnsi="Symbol"/>
    </w:rPr>
  </w:style>
  <w:style w:type="character" w:customStyle="1" w:styleId="RTFNum345">
    <w:name w:val="RTF_Num 34 5"/>
    <w:rsid w:val="00BB2A60"/>
    <w:rPr>
      <w:rFonts w:ascii="Courier New" w:hAnsi="Courier New"/>
    </w:rPr>
  </w:style>
  <w:style w:type="character" w:customStyle="1" w:styleId="RTFNum346">
    <w:name w:val="RTF_Num 34 6"/>
    <w:rsid w:val="00BB2A60"/>
    <w:rPr>
      <w:rFonts w:ascii="Wingdings" w:hAnsi="Wingdings"/>
    </w:rPr>
  </w:style>
  <w:style w:type="character" w:customStyle="1" w:styleId="RTFNum347">
    <w:name w:val="RTF_Num 34 7"/>
    <w:rsid w:val="00BB2A60"/>
    <w:rPr>
      <w:rFonts w:ascii="Symbol" w:hAnsi="Symbol"/>
    </w:rPr>
  </w:style>
  <w:style w:type="character" w:customStyle="1" w:styleId="RTFNum348">
    <w:name w:val="RTF_Num 34 8"/>
    <w:rsid w:val="00BB2A60"/>
    <w:rPr>
      <w:rFonts w:ascii="Courier New" w:hAnsi="Courier New"/>
    </w:rPr>
  </w:style>
  <w:style w:type="character" w:customStyle="1" w:styleId="RTFNum349">
    <w:name w:val="RTF_Num 34 9"/>
    <w:rsid w:val="00BB2A60"/>
    <w:rPr>
      <w:rFonts w:ascii="Wingdings" w:hAnsi="Wingdings"/>
    </w:rPr>
  </w:style>
  <w:style w:type="character" w:customStyle="1" w:styleId="RTFNum351">
    <w:name w:val="RTF_Num 35 1"/>
    <w:rsid w:val="00BB2A60"/>
    <w:rPr>
      <w:rFonts w:ascii="Symbol" w:hAnsi="Symbol"/>
    </w:rPr>
  </w:style>
  <w:style w:type="character" w:customStyle="1" w:styleId="RTFNum352">
    <w:name w:val="RTF_Num 35 2"/>
    <w:rsid w:val="00BB2A60"/>
    <w:rPr>
      <w:rFonts w:ascii="Courier New" w:hAnsi="Courier New"/>
    </w:rPr>
  </w:style>
  <w:style w:type="character" w:customStyle="1" w:styleId="RTFNum353">
    <w:name w:val="RTF_Num 35 3"/>
    <w:rsid w:val="00BB2A60"/>
    <w:rPr>
      <w:rFonts w:ascii="Wingdings" w:hAnsi="Wingdings"/>
    </w:rPr>
  </w:style>
  <w:style w:type="character" w:customStyle="1" w:styleId="RTFNum354">
    <w:name w:val="RTF_Num 35 4"/>
    <w:rsid w:val="00BB2A60"/>
    <w:rPr>
      <w:rFonts w:ascii="Symbol" w:hAnsi="Symbol"/>
    </w:rPr>
  </w:style>
  <w:style w:type="character" w:customStyle="1" w:styleId="RTFNum355">
    <w:name w:val="RTF_Num 35 5"/>
    <w:rsid w:val="00BB2A60"/>
    <w:rPr>
      <w:rFonts w:ascii="Courier New" w:hAnsi="Courier New"/>
    </w:rPr>
  </w:style>
  <w:style w:type="character" w:customStyle="1" w:styleId="RTFNum356">
    <w:name w:val="RTF_Num 35 6"/>
    <w:rsid w:val="00BB2A60"/>
    <w:rPr>
      <w:rFonts w:ascii="Wingdings" w:hAnsi="Wingdings"/>
    </w:rPr>
  </w:style>
  <w:style w:type="character" w:customStyle="1" w:styleId="RTFNum357">
    <w:name w:val="RTF_Num 35 7"/>
    <w:rsid w:val="00BB2A60"/>
    <w:rPr>
      <w:rFonts w:ascii="Symbol" w:hAnsi="Symbol"/>
    </w:rPr>
  </w:style>
  <w:style w:type="character" w:customStyle="1" w:styleId="RTFNum358">
    <w:name w:val="RTF_Num 35 8"/>
    <w:rsid w:val="00BB2A60"/>
    <w:rPr>
      <w:rFonts w:ascii="Courier New" w:hAnsi="Courier New"/>
    </w:rPr>
  </w:style>
  <w:style w:type="character" w:customStyle="1" w:styleId="RTFNum359">
    <w:name w:val="RTF_Num 35 9"/>
    <w:rsid w:val="00BB2A60"/>
    <w:rPr>
      <w:rFonts w:ascii="Wingdings" w:hAnsi="Wingdings"/>
    </w:rPr>
  </w:style>
  <w:style w:type="character" w:customStyle="1" w:styleId="WW-RTFNum31">
    <w:name w:val="WW-RTF_Num 3 1"/>
    <w:rsid w:val="00BB2A60"/>
    <w:rPr>
      <w:rFonts w:ascii="Wingdings 2" w:hAnsi="Wingdings 2"/>
    </w:rPr>
  </w:style>
  <w:style w:type="character" w:customStyle="1" w:styleId="WW-RTFNum311">
    <w:name w:val="WW-RTF_Num 3 11"/>
    <w:rsid w:val="00BB2A60"/>
    <w:rPr>
      <w:rFonts w:ascii="Times New Roman" w:hAnsi="Times New Roman"/>
    </w:rPr>
  </w:style>
  <w:style w:type="character" w:customStyle="1" w:styleId="WW-RTFNum32">
    <w:name w:val="WW-RTF_Num 3 2"/>
    <w:rsid w:val="00BB2A60"/>
    <w:rPr>
      <w:rFonts w:ascii="Times New Roman" w:hAnsi="Times New Roman"/>
    </w:rPr>
  </w:style>
  <w:style w:type="character" w:customStyle="1" w:styleId="WW-RTFNum33">
    <w:name w:val="WW-RTF_Num 3 3"/>
    <w:rsid w:val="00BB2A60"/>
    <w:rPr>
      <w:rFonts w:ascii="Times New Roman" w:hAnsi="Times New Roman"/>
    </w:rPr>
  </w:style>
  <w:style w:type="character" w:customStyle="1" w:styleId="WW-RTFNum34">
    <w:name w:val="WW-RTF_Num 3 4"/>
    <w:rsid w:val="00BB2A60"/>
    <w:rPr>
      <w:rFonts w:ascii="Times New Roman" w:hAnsi="Times New Roman"/>
    </w:rPr>
  </w:style>
  <w:style w:type="character" w:customStyle="1" w:styleId="WW-RTFNum35">
    <w:name w:val="WW-RTF_Num 3 5"/>
    <w:rsid w:val="00BB2A60"/>
    <w:rPr>
      <w:rFonts w:ascii="Times New Roman" w:hAnsi="Times New Roman"/>
    </w:rPr>
  </w:style>
  <w:style w:type="character" w:customStyle="1" w:styleId="WW-RTFNum36">
    <w:name w:val="WW-RTF_Num 3 6"/>
    <w:rsid w:val="00BB2A60"/>
    <w:rPr>
      <w:rFonts w:ascii="Times New Roman" w:hAnsi="Times New Roman"/>
    </w:rPr>
  </w:style>
  <w:style w:type="character" w:customStyle="1" w:styleId="WW-RTFNum37">
    <w:name w:val="WW-RTF_Num 3 7"/>
    <w:rsid w:val="00BB2A60"/>
    <w:rPr>
      <w:rFonts w:ascii="Times New Roman" w:hAnsi="Times New Roman"/>
    </w:rPr>
  </w:style>
  <w:style w:type="character" w:customStyle="1" w:styleId="WW-RTFNum38">
    <w:name w:val="WW-RTF_Num 3 8"/>
    <w:rsid w:val="00BB2A60"/>
    <w:rPr>
      <w:rFonts w:ascii="Times New Roman" w:hAnsi="Times New Roman"/>
    </w:rPr>
  </w:style>
  <w:style w:type="character" w:customStyle="1" w:styleId="WW-RTFNum39">
    <w:name w:val="WW-RTF_Num 3 9"/>
    <w:rsid w:val="00BB2A60"/>
    <w:rPr>
      <w:rFonts w:ascii="Times New Roman" w:hAnsi="Times New Roman"/>
    </w:rPr>
  </w:style>
  <w:style w:type="character" w:customStyle="1" w:styleId="RTFNum361">
    <w:name w:val="RTF_Num 36 1"/>
    <w:rsid w:val="00BB2A60"/>
    <w:rPr>
      <w:rFonts w:ascii="Times New Roman" w:hAnsi="Times New Roman"/>
    </w:rPr>
  </w:style>
  <w:style w:type="character" w:customStyle="1" w:styleId="RTFNum362">
    <w:name w:val="RTF_Num 36 2"/>
    <w:rsid w:val="00BB2A60"/>
    <w:rPr>
      <w:rFonts w:ascii="Times New Roman" w:hAnsi="Times New Roman"/>
    </w:rPr>
  </w:style>
  <w:style w:type="character" w:customStyle="1" w:styleId="RTFNum363">
    <w:name w:val="RTF_Num 36 3"/>
    <w:rsid w:val="00BB2A60"/>
    <w:rPr>
      <w:rFonts w:ascii="Times New Roman" w:hAnsi="Times New Roman"/>
    </w:rPr>
  </w:style>
  <w:style w:type="character" w:customStyle="1" w:styleId="RTFNum364">
    <w:name w:val="RTF_Num 36 4"/>
    <w:rsid w:val="00BB2A60"/>
    <w:rPr>
      <w:rFonts w:ascii="Times New Roman" w:hAnsi="Times New Roman"/>
    </w:rPr>
  </w:style>
  <w:style w:type="character" w:customStyle="1" w:styleId="RTFNum365">
    <w:name w:val="RTF_Num 36 5"/>
    <w:rsid w:val="00BB2A60"/>
    <w:rPr>
      <w:rFonts w:ascii="Times New Roman" w:hAnsi="Times New Roman"/>
    </w:rPr>
  </w:style>
  <w:style w:type="character" w:customStyle="1" w:styleId="RTFNum366">
    <w:name w:val="RTF_Num 36 6"/>
    <w:rsid w:val="00BB2A60"/>
    <w:rPr>
      <w:rFonts w:ascii="Times New Roman" w:hAnsi="Times New Roman"/>
    </w:rPr>
  </w:style>
  <w:style w:type="character" w:customStyle="1" w:styleId="RTFNum367">
    <w:name w:val="RTF_Num 36 7"/>
    <w:rsid w:val="00BB2A60"/>
    <w:rPr>
      <w:rFonts w:ascii="Times New Roman" w:hAnsi="Times New Roman"/>
    </w:rPr>
  </w:style>
  <w:style w:type="character" w:customStyle="1" w:styleId="RTFNum368">
    <w:name w:val="RTF_Num 36 8"/>
    <w:rsid w:val="00BB2A60"/>
    <w:rPr>
      <w:rFonts w:ascii="Times New Roman" w:hAnsi="Times New Roman"/>
    </w:rPr>
  </w:style>
  <w:style w:type="character" w:customStyle="1" w:styleId="RTFNum369">
    <w:name w:val="RTF_Num 36 9"/>
    <w:rsid w:val="00BB2A60"/>
    <w:rPr>
      <w:rFonts w:ascii="Times New Roman" w:hAnsi="Times New Roman"/>
    </w:rPr>
  </w:style>
  <w:style w:type="character" w:customStyle="1" w:styleId="RTFNum371">
    <w:name w:val="RTF_Num 37 1"/>
    <w:rsid w:val="00BB2A60"/>
    <w:rPr>
      <w:rFonts w:ascii="Times New Roman" w:hAnsi="Times New Roman"/>
    </w:rPr>
  </w:style>
  <w:style w:type="character" w:customStyle="1" w:styleId="RTFNum372">
    <w:name w:val="RTF_Num 37 2"/>
    <w:rsid w:val="00BB2A60"/>
    <w:rPr>
      <w:rFonts w:ascii="Times New Roman" w:hAnsi="Times New Roman"/>
    </w:rPr>
  </w:style>
  <w:style w:type="character" w:customStyle="1" w:styleId="RTFNum373">
    <w:name w:val="RTF_Num 37 3"/>
    <w:rsid w:val="00BB2A60"/>
    <w:rPr>
      <w:rFonts w:ascii="Times New Roman" w:hAnsi="Times New Roman"/>
    </w:rPr>
  </w:style>
  <w:style w:type="character" w:customStyle="1" w:styleId="RTFNum374">
    <w:name w:val="RTF_Num 37 4"/>
    <w:rsid w:val="00BB2A60"/>
    <w:rPr>
      <w:rFonts w:ascii="Times New Roman" w:hAnsi="Times New Roman"/>
    </w:rPr>
  </w:style>
  <w:style w:type="character" w:customStyle="1" w:styleId="RTFNum375">
    <w:name w:val="RTF_Num 37 5"/>
    <w:rsid w:val="00BB2A60"/>
    <w:rPr>
      <w:rFonts w:ascii="Times New Roman" w:hAnsi="Times New Roman"/>
    </w:rPr>
  </w:style>
  <w:style w:type="character" w:customStyle="1" w:styleId="RTFNum376">
    <w:name w:val="RTF_Num 37 6"/>
    <w:rsid w:val="00BB2A60"/>
    <w:rPr>
      <w:rFonts w:ascii="Times New Roman" w:hAnsi="Times New Roman"/>
    </w:rPr>
  </w:style>
  <w:style w:type="character" w:customStyle="1" w:styleId="RTFNum377">
    <w:name w:val="RTF_Num 37 7"/>
    <w:rsid w:val="00BB2A60"/>
    <w:rPr>
      <w:rFonts w:ascii="Times New Roman" w:hAnsi="Times New Roman"/>
    </w:rPr>
  </w:style>
  <w:style w:type="character" w:customStyle="1" w:styleId="RTFNum378">
    <w:name w:val="RTF_Num 37 8"/>
    <w:rsid w:val="00BB2A60"/>
    <w:rPr>
      <w:rFonts w:ascii="Times New Roman" w:hAnsi="Times New Roman"/>
    </w:rPr>
  </w:style>
  <w:style w:type="character" w:customStyle="1" w:styleId="RTFNum379">
    <w:name w:val="RTF_Num 37 9"/>
    <w:rsid w:val="00BB2A60"/>
    <w:rPr>
      <w:rFonts w:ascii="Times New Roman" w:hAnsi="Times New Roman"/>
    </w:rPr>
  </w:style>
  <w:style w:type="character" w:customStyle="1" w:styleId="RTFNum381">
    <w:name w:val="RTF_Num 38 1"/>
    <w:rsid w:val="00BB2A60"/>
    <w:rPr>
      <w:rFonts w:ascii="Symbol" w:hAnsi="Symbol"/>
    </w:rPr>
  </w:style>
  <w:style w:type="character" w:customStyle="1" w:styleId="RTFNum382">
    <w:name w:val="RTF_Num 38 2"/>
    <w:rsid w:val="00BB2A60"/>
    <w:rPr>
      <w:rFonts w:ascii="Courier New" w:hAnsi="Courier New"/>
    </w:rPr>
  </w:style>
  <w:style w:type="character" w:customStyle="1" w:styleId="RTFNum383">
    <w:name w:val="RTF_Num 38 3"/>
    <w:rsid w:val="00BB2A60"/>
    <w:rPr>
      <w:rFonts w:ascii="Wingdings" w:hAnsi="Wingdings"/>
    </w:rPr>
  </w:style>
  <w:style w:type="character" w:customStyle="1" w:styleId="RTFNum384">
    <w:name w:val="RTF_Num 38 4"/>
    <w:rsid w:val="00BB2A60"/>
    <w:rPr>
      <w:rFonts w:ascii="Symbol" w:hAnsi="Symbol"/>
    </w:rPr>
  </w:style>
  <w:style w:type="character" w:customStyle="1" w:styleId="RTFNum385">
    <w:name w:val="RTF_Num 38 5"/>
    <w:rsid w:val="00BB2A60"/>
    <w:rPr>
      <w:rFonts w:ascii="Courier New" w:hAnsi="Courier New"/>
    </w:rPr>
  </w:style>
  <w:style w:type="character" w:customStyle="1" w:styleId="RTFNum386">
    <w:name w:val="RTF_Num 38 6"/>
    <w:rsid w:val="00BB2A60"/>
    <w:rPr>
      <w:rFonts w:ascii="Wingdings" w:hAnsi="Wingdings"/>
    </w:rPr>
  </w:style>
  <w:style w:type="character" w:customStyle="1" w:styleId="RTFNum387">
    <w:name w:val="RTF_Num 38 7"/>
    <w:rsid w:val="00BB2A60"/>
    <w:rPr>
      <w:rFonts w:ascii="Symbol" w:hAnsi="Symbol"/>
    </w:rPr>
  </w:style>
  <w:style w:type="character" w:customStyle="1" w:styleId="RTFNum388">
    <w:name w:val="RTF_Num 38 8"/>
    <w:rsid w:val="00BB2A60"/>
    <w:rPr>
      <w:rFonts w:ascii="Courier New" w:hAnsi="Courier New"/>
    </w:rPr>
  </w:style>
  <w:style w:type="character" w:customStyle="1" w:styleId="RTFNum389">
    <w:name w:val="RTF_Num 38 9"/>
    <w:rsid w:val="00BB2A60"/>
    <w:rPr>
      <w:rFonts w:ascii="Wingdings" w:hAnsi="Wingdings"/>
    </w:rPr>
  </w:style>
  <w:style w:type="character" w:customStyle="1" w:styleId="RTFNum391">
    <w:name w:val="RTF_Num 39 1"/>
    <w:rsid w:val="00BB2A60"/>
  </w:style>
  <w:style w:type="character" w:customStyle="1" w:styleId="RTFNum392">
    <w:name w:val="RTF_Num 39 2"/>
    <w:rsid w:val="00BB2A60"/>
  </w:style>
  <w:style w:type="character" w:customStyle="1" w:styleId="RTFNum393">
    <w:name w:val="RTF_Num 39 3"/>
    <w:rsid w:val="00BB2A60"/>
  </w:style>
  <w:style w:type="character" w:customStyle="1" w:styleId="RTFNum394">
    <w:name w:val="RTF_Num 39 4"/>
    <w:rsid w:val="00BB2A60"/>
  </w:style>
  <w:style w:type="character" w:customStyle="1" w:styleId="RTFNum395">
    <w:name w:val="RTF_Num 39 5"/>
    <w:rsid w:val="00BB2A60"/>
  </w:style>
  <w:style w:type="character" w:customStyle="1" w:styleId="RTFNum396">
    <w:name w:val="RTF_Num 39 6"/>
    <w:rsid w:val="00BB2A60"/>
  </w:style>
  <w:style w:type="character" w:customStyle="1" w:styleId="RTFNum397">
    <w:name w:val="RTF_Num 39 7"/>
    <w:rsid w:val="00BB2A60"/>
  </w:style>
  <w:style w:type="character" w:customStyle="1" w:styleId="RTFNum398">
    <w:name w:val="RTF_Num 39 8"/>
    <w:rsid w:val="00BB2A60"/>
  </w:style>
  <w:style w:type="character" w:customStyle="1" w:styleId="RTFNum399">
    <w:name w:val="RTF_Num 39 9"/>
    <w:rsid w:val="00BB2A60"/>
  </w:style>
  <w:style w:type="character" w:customStyle="1" w:styleId="RTFNum401">
    <w:name w:val="RTF_Num 40 1"/>
    <w:rsid w:val="00BB2A60"/>
  </w:style>
  <w:style w:type="character" w:customStyle="1" w:styleId="RTFNum402">
    <w:name w:val="RTF_Num 40 2"/>
    <w:rsid w:val="00BB2A60"/>
  </w:style>
  <w:style w:type="character" w:customStyle="1" w:styleId="RTFNum403">
    <w:name w:val="RTF_Num 40 3"/>
    <w:rsid w:val="00BB2A60"/>
  </w:style>
  <w:style w:type="character" w:customStyle="1" w:styleId="RTFNum404">
    <w:name w:val="RTF_Num 40 4"/>
    <w:rsid w:val="00BB2A60"/>
  </w:style>
  <w:style w:type="character" w:customStyle="1" w:styleId="RTFNum405">
    <w:name w:val="RTF_Num 40 5"/>
    <w:rsid w:val="00BB2A60"/>
  </w:style>
  <w:style w:type="character" w:customStyle="1" w:styleId="RTFNum406">
    <w:name w:val="RTF_Num 40 6"/>
    <w:rsid w:val="00BB2A60"/>
  </w:style>
  <w:style w:type="character" w:customStyle="1" w:styleId="RTFNum407">
    <w:name w:val="RTF_Num 40 7"/>
    <w:rsid w:val="00BB2A60"/>
  </w:style>
  <w:style w:type="character" w:customStyle="1" w:styleId="RTFNum408">
    <w:name w:val="RTF_Num 40 8"/>
    <w:rsid w:val="00BB2A60"/>
  </w:style>
  <w:style w:type="character" w:customStyle="1" w:styleId="RTFNum409">
    <w:name w:val="RTF_Num 40 9"/>
    <w:rsid w:val="00BB2A60"/>
  </w:style>
  <w:style w:type="character" w:customStyle="1" w:styleId="RTFNum411">
    <w:name w:val="RTF_Num 41 1"/>
    <w:rsid w:val="00BB2A60"/>
    <w:rPr>
      <w:rFonts w:ascii="Times New Roman" w:hAnsi="Times New Roman"/>
    </w:rPr>
  </w:style>
  <w:style w:type="character" w:customStyle="1" w:styleId="RTFNum412">
    <w:name w:val="RTF_Num 41 2"/>
    <w:rsid w:val="00BB2A60"/>
    <w:rPr>
      <w:rFonts w:ascii="Times New Roman" w:hAnsi="Times New Roman"/>
    </w:rPr>
  </w:style>
  <w:style w:type="character" w:customStyle="1" w:styleId="RTFNum413">
    <w:name w:val="RTF_Num 41 3"/>
    <w:rsid w:val="00BB2A60"/>
    <w:rPr>
      <w:rFonts w:ascii="Times New Roman" w:hAnsi="Times New Roman"/>
    </w:rPr>
  </w:style>
  <w:style w:type="character" w:customStyle="1" w:styleId="RTFNum414">
    <w:name w:val="RTF_Num 41 4"/>
    <w:rsid w:val="00BB2A60"/>
    <w:rPr>
      <w:rFonts w:ascii="Times New Roman" w:hAnsi="Times New Roman"/>
    </w:rPr>
  </w:style>
  <w:style w:type="character" w:customStyle="1" w:styleId="RTFNum415">
    <w:name w:val="RTF_Num 41 5"/>
    <w:rsid w:val="00BB2A60"/>
    <w:rPr>
      <w:rFonts w:ascii="Times New Roman" w:hAnsi="Times New Roman"/>
    </w:rPr>
  </w:style>
  <w:style w:type="character" w:customStyle="1" w:styleId="RTFNum416">
    <w:name w:val="RTF_Num 41 6"/>
    <w:rsid w:val="00BB2A60"/>
    <w:rPr>
      <w:rFonts w:ascii="Times New Roman" w:hAnsi="Times New Roman"/>
    </w:rPr>
  </w:style>
  <w:style w:type="character" w:customStyle="1" w:styleId="RTFNum417">
    <w:name w:val="RTF_Num 41 7"/>
    <w:rsid w:val="00BB2A60"/>
    <w:rPr>
      <w:rFonts w:ascii="Times New Roman" w:hAnsi="Times New Roman"/>
    </w:rPr>
  </w:style>
  <w:style w:type="character" w:customStyle="1" w:styleId="RTFNum418">
    <w:name w:val="RTF_Num 41 8"/>
    <w:rsid w:val="00BB2A60"/>
    <w:rPr>
      <w:rFonts w:ascii="Times New Roman" w:hAnsi="Times New Roman"/>
    </w:rPr>
  </w:style>
  <w:style w:type="character" w:customStyle="1" w:styleId="RTFNum419">
    <w:name w:val="RTF_Num 41 9"/>
    <w:rsid w:val="00BB2A60"/>
    <w:rPr>
      <w:rFonts w:ascii="Times New Roman" w:hAnsi="Times New Roman"/>
    </w:rPr>
  </w:style>
  <w:style w:type="character" w:customStyle="1" w:styleId="RTFNum421">
    <w:name w:val="RTF_Num 42 1"/>
    <w:rsid w:val="00BB2A60"/>
    <w:rPr>
      <w:rFonts w:ascii="Times New Roman" w:hAnsi="Times New Roman"/>
    </w:rPr>
  </w:style>
  <w:style w:type="character" w:customStyle="1" w:styleId="RTFNum422">
    <w:name w:val="RTF_Num 42 2"/>
    <w:rsid w:val="00BB2A60"/>
    <w:rPr>
      <w:rFonts w:ascii="Times New Roman" w:hAnsi="Times New Roman"/>
    </w:rPr>
  </w:style>
  <w:style w:type="character" w:customStyle="1" w:styleId="RTFNum423">
    <w:name w:val="RTF_Num 42 3"/>
    <w:rsid w:val="00BB2A60"/>
    <w:rPr>
      <w:rFonts w:ascii="Times New Roman" w:hAnsi="Times New Roman"/>
    </w:rPr>
  </w:style>
  <w:style w:type="character" w:customStyle="1" w:styleId="RTFNum424">
    <w:name w:val="RTF_Num 42 4"/>
    <w:rsid w:val="00BB2A60"/>
    <w:rPr>
      <w:rFonts w:ascii="Times New Roman" w:hAnsi="Times New Roman"/>
    </w:rPr>
  </w:style>
  <w:style w:type="character" w:customStyle="1" w:styleId="RTFNum425">
    <w:name w:val="RTF_Num 42 5"/>
    <w:rsid w:val="00BB2A60"/>
    <w:rPr>
      <w:rFonts w:ascii="Times New Roman" w:hAnsi="Times New Roman"/>
    </w:rPr>
  </w:style>
  <w:style w:type="character" w:customStyle="1" w:styleId="RTFNum426">
    <w:name w:val="RTF_Num 42 6"/>
    <w:rsid w:val="00BB2A60"/>
    <w:rPr>
      <w:rFonts w:ascii="Times New Roman" w:hAnsi="Times New Roman"/>
    </w:rPr>
  </w:style>
  <w:style w:type="character" w:customStyle="1" w:styleId="RTFNum427">
    <w:name w:val="RTF_Num 42 7"/>
    <w:rsid w:val="00BB2A60"/>
    <w:rPr>
      <w:rFonts w:ascii="Times New Roman" w:hAnsi="Times New Roman"/>
    </w:rPr>
  </w:style>
  <w:style w:type="character" w:customStyle="1" w:styleId="RTFNum428">
    <w:name w:val="RTF_Num 42 8"/>
    <w:rsid w:val="00BB2A60"/>
    <w:rPr>
      <w:rFonts w:ascii="Times New Roman" w:hAnsi="Times New Roman"/>
    </w:rPr>
  </w:style>
  <w:style w:type="character" w:customStyle="1" w:styleId="RTFNum429">
    <w:name w:val="RTF_Num 42 9"/>
    <w:rsid w:val="00BB2A60"/>
    <w:rPr>
      <w:rFonts w:ascii="Times New Roman" w:hAnsi="Times New Roman"/>
    </w:rPr>
  </w:style>
  <w:style w:type="character" w:customStyle="1" w:styleId="RTFNum431">
    <w:name w:val="RTF_Num 43 1"/>
    <w:rsid w:val="00BB2A60"/>
    <w:rPr>
      <w:rFonts w:ascii="Symbol" w:hAnsi="Symbol"/>
    </w:rPr>
  </w:style>
  <w:style w:type="character" w:customStyle="1" w:styleId="RTFNum432">
    <w:name w:val="RTF_Num 43 2"/>
    <w:rsid w:val="00BB2A60"/>
    <w:rPr>
      <w:rFonts w:ascii="Courier New" w:hAnsi="Courier New"/>
    </w:rPr>
  </w:style>
  <w:style w:type="character" w:customStyle="1" w:styleId="RTFNum433">
    <w:name w:val="RTF_Num 43 3"/>
    <w:rsid w:val="00BB2A60"/>
    <w:rPr>
      <w:rFonts w:ascii="Wingdings" w:hAnsi="Wingdings"/>
    </w:rPr>
  </w:style>
  <w:style w:type="character" w:customStyle="1" w:styleId="RTFNum434">
    <w:name w:val="RTF_Num 43 4"/>
    <w:rsid w:val="00BB2A60"/>
    <w:rPr>
      <w:rFonts w:ascii="Symbol" w:hAnsi="Symbol"/>
    </w:rPr>
  </w:style>
  <w:style w:type="character" w:customStyle="1" w:styleId="RTFNum435">
    <w:name w:val="RTF_Num 43 5"/>
    <w:rsid w:val="00BB2A60"/>
    <w:rPr>
      <w:rFonts w:ascii="Courier New" w:hAnsi="Courier New"/>
    </w:rPr>
  </w:style>
  <w:style w:type="character" w:customStyle="1" w:styleId="RTFNum436">
    <w:name w:val="RTF_Num 43 6"/>
    <w:rsid w:val="00BB2A60"/>
    <w:rPr>
      <w:rFonts w:ascii="Wingdings" w:hAnsi="Wingdings"/>
    </w:rPr>
  </w:style>
  <w:style w:type="character" w:customStyle="1" w:styleId="RTFNum437">
    <w:name w:val="RTF_Num 43 7"/>
    <w:rsid w:val="00BB2A60"/>
    <w:rPr>
      <w:rFonts w:ascii="Symbol" w:hAnsi="Symbol"/>
    </w:rPr>
  </w:style>
  <w:style w:type="character" w:customStyle="1" w:styleId="RTFNum438">
    <w:name w:val="RTF_Num 43 8"/>
    <w:rsid w:val="00BB2A60"/>
    <w:rPr>
      <w:rFonts w:ascii="Courier New" w:hAnsi="Courier New"/>
    </w:rPr>
  </w:style>
  <w:style w:type="character" w:customStyle="1" w:styleId="RTFNum439">
    <w:name w:val="RTF_Num 43 9"/>
    <w:rsid w:val="00BB2A60"/>
    <w:rPr>
      <w:rFonts w:ascii="Wingdings" w:hAnsi="Wingdings"/>
    </w:rPr>
  </w:style>
  <w:style w:type="character" w:customStyle="1" w:styleId="RTFNum441">
    <w:name w:val="RTF_Num 44 1"/>
    <w:rsid w:val="00BB2A60"/>
  </w:style>
  <w:style w:type="character" w:customStyle="1" w:styleId="RTFNum442">
    <w:name w:val="RTF_Num 44 2"/>
    <w:rsid w:val="00BB2A60"/>
  </w:style>
  <w:style w:type="character" w:customStyle="1" w:styleId="RTFNum443">
    <w:name w:val="RTF_Num 44 3"/>
    <w:rsid w:val="00BB2A60"/>
  </w:style>
  <w:style w:type="character" w:customStyle="1" w:styleId="RTFNum444">
    <w:name w:val="RTF_Num 44 4"/>
    <w:rsid w:val="00BB2A60"/>
  </w:style>
  <w:style w:type="character" w:customStyle="1" w:styleId="RTFNum445">
    <w:name w:val="RTF_Num 44 5"/>
    <w:rsid w:val="00BB2A60"/>
  </w:style>
  <w:style w:type="character" w:customStyle="1" w:styleId="RTFNum446">
    <w:name w:val="RTF_Num 44 6"/>
    <w:rsid w:val="00BB2A60"/>
  </w:style>
  <w:style w:type="character" w:customStyle="1" w:styleId="RTFNum447">
    <w:name w:val="RTF_Num 44 7"/>
    <w:rsid w:val="00BB2A60"/>
  </w:style>
  <w:style w:type="character" w:customStyle="1" w:styleId="RTFNum448">
    <w:name w:val="RTF_Num 44 8"/>
    <w:rsid w:val="00BB2A60"/>
  </w:style>
  <w:style w:type="character" w:customStyle="1" w:styleId="RTFNum449">
    <w:name w:val="RTF_Num 44 9"/>
    <w:rsid w:val="00BB2A60"/>
  </w:style>
  <w:style w:type="character" w:customStyle="1" w:styleId="RTFNum451">
    <w:name w:val="RTF_Num 45 1"/>
    <w:rsid w:val="00BB2A60"/>
    <w:rPr>
      <w:rFonts w:ascii="Times New Roman" w:hAnsi="Times New Roman"/>
    </w:rPr>
  </w:style>
  <w:style w:type="character" w:customStyle="1" w:styleId="RTFNum452">
    <w:name w:val="RTF_Num 45 2"/>
    <w:rsid w:val="00BB2A60"/>
    <w:rPr>
      <w:rFonts w:ascii="Times New Roman" w:hAnsi="Times New Roman"/>
    </w:rPr>
  </w:style>
  <w:style w:type="character" w:customStyle="1" w:styleId="RTFNum453">
    <w:name w:val="RTF_Num 45 3"/>
    <w:rsid w:val="00BB2A60"/>
    <w:rPr>
      <w:rFonts w:ascii="Times New Roman" w:hAnsi="Times New Roman"/>
    </w:rPr>
  </w:style>
  <w:style w:type="character" w:customStyle="1" w:styleId="RTFNum454">
    <w:name w:val="RTF_Num 45 4"/>
    <w:rsid w:val="00BB2A60"/>
    <w:rPr>
      <w:rFonts w:ascii="Times New Roman" w:hAnsi="Times New Roman"/>
    </w:rPr>
  </w:style>
  <w:style w:type="character" w:customStyle="1" w:styleId="RTFNum455">
    <w:name w:val="RTF_Num 45 5"/>
    <w:rsid w:val="00BB2A60"/>
    <w:rPr>
      <w:rFonts w:ascii="Times New Roman" w:hAnsi="Times New Roman"/>
    </w:rPr>
  </w:style>
  <w:style w:type="character" w:customStyle="1" w:styleId="RTFNum456">
    <w:name w:val="RTF_Num 45 6"/>
    <w:rsid w:val="00BB2A60"/>
    <w:rPr>
      <w:rFonts w:ascii="Times New Roman" w:hAnsi="Times New Roman"/>
    </w:rPr>
  </w:style>
  <w:style w:type="character" w:customStyle="1" w:styleId="RTFNum457">
    <w:name w:val="RTF_Num 45 7"/>
    <w:rsid w:val="00BB2A60"/>
    <w:rPr>
      <w:rFonts w:ascii="Times New Roman" w:hAnsi="Times New Roman"/>
    </w:rPr>
  </w:style>
  <w:style w:type="character" w:customStyle="1" w:styleId="RTFNum458">
    <w:name w:val="RTF_Num 45 8"/>
    <w:rsid w:val="00BB2A60"/>
    <w:rPr>
      <w:rFonts w:ascii="Times New Roman" w:hAnsi="Times New Roman"/>
    </w:rPr>
  </w:style>
  <w:style w:type="character" w:customStyle="1" w:styleId="RTFNum459">
    <w:name w:val="RTF_Num 45 9"/>
    <w:rsid w:val="00BB2A60"/>
    <w:rPr>
      <w:rFonts w:ascii="Times New Roman" w:hAnsi="Times New Roman"/>
    </w:rPr>
  </w:style>
  <w:style w:type="character" w:customStyle="1" w:styleId="RTFNum461">
    <w:name w:val="RTF_Num 46 1"/>
    <w:rsid w:val="00BB2A60"/>
    <w:rPr>
      <w:rFonts w:ascii="Times New Roman" w:hAnsi="Times New Roman"/>
    </w:rPr>
  </w:style>
  <w:style w:type="character" w:customStyle="1" w:styleId="RTFNum462">
    <w:name w:val="RTF_Num 46 2"/>
    <w:rsid w:val="00BB2A60"/>
    <w:rPr>
      <w:rFonts w:ascii="Times New Roman" w:hAnsi="Times New Roman"/>
    </w:rPr>
  </w:style>
  <w:style w:type="character" w:customStyle="1" w:styleId="RTFNum463">
    <w:name w:val="RTF_Num 46 3"/>
    <w:rsid w:val="00BB2A60"/>
    <w:rPr>
      <w:rFonts w:ascii="Times New Roman" w:hAnsi="Times New Roman"/>
    </w:rPr>
  </w:style>
  <w:style w:type="character" w:customStyle="1" w:styleId="RTFNum464">
    <w:name w:val="RTF_Num 46 4"/>
    <w:rsid w:val="00BB2A60"/>
    <w:rPr>
      <w:rFonts w:ascii="Times New Roman" w:hAnsi="Times New Roman"/>
    </w:rPr>
  </w:style>
  <w:style w:type="character" w:customStyle="1" w:styleId="RTFNum465">
    <w:name w:val="RTF_Num 46 5"/>
    <w:rsid w:val="00BB2A60"/>
    <w:rPr>
      <w:rFonts w:ascii="Times New Roman" w:hAnsi="Times New Roman"/>
    </w:rPr>
  </w:style>
  <w:style w:type="character" w:customStyle="1" w:styleId="RTFNum466">
    <w:name w:val="RTF_Num 46 6"/>
    <w:rsid w:val="00BB2A60"/>
    <w:rPr>
      <w:rFonts w:ascii="Times New Roman" w:hAnsi="Times New Roman"/>
    </w:rPr>
  </w:style>
  <w:style w:type="character" w:customStyle="1" w:styleId="RTFNum467">
    <w:name w:val="RTF_Num 46 7"/>
    <w:rsid w:val="00BB2A60"/>
    <w:rPr>
      <w:rFonts w:ascii="Times New Roman" w:hAnsi="Times New Roman"/>
    </w:rPr>
  </w:style>
  <w:style w:type="character" w:customStyle="1" w:styleId="RTFNum468">
    <w:name w:val="RTF_Num 46 8"/>
    <w:rsid w:val="00BB2A60"/>
    <w:rPr>
      <w:rFonts w:ascii="Times New Roman" w:hAnsi="Times New Roman"/>
    </w:rPr>
  </w:style>
  <w:style w:type="character" w:customStyle="1" w:styleId="RTFNum469">
    <w:name w:val="RTF_Num 46 9"/>
    <w:rsid w:val="00BB2A60"/>
    <w:rPr>
      <w:rFonts w:ascii="Times New Roman" w:hAnsi="Times New Roman"/>
    </w:rPr>
  </w:style>
  <w:style w:type="character" w:customStyle="1" w:styleId="RTFNum471">
    <w:name w:val="RTF_Num 47 1"/>
    <w:rsid w:val="00BB2A60"/>
    <w:rPr>
      <w:rFonts w:ascii="Symbol" w:hAnsi="Symbol"/>
    </w:rPr>
  </w:style>
  <w:style w:type="character" w:customStyle="1" w:styleId="RTFNum472">
    <w:name w:val="RTF_Num 47 2"/>
    <w:rsid w:val="00BB2A60"/>
    <w:rPr>
      <w:rFonts w:ascii="Courier New" w:hAnsi="Courier New"/>
    </w:rPr>
  </w:style>
  <w:style w:type="character" w:customStyle="1" w:styleId="RTFNum473">
    <w:name w:val="RTF_Num 47 3"/>
    <w:rsid w:val="00BB2A60"/>
    <w:rPr>
      <w:rFonts w:ascii="Wingdings" w:hAnsi="Wingdings"/>
    </w:rPr>
  </w:style>
  <w:style w:type="character" w:customStyle="1" w:styleId="RTFNum474">
    <w:name w:val="RTF_Num 47 4"/>
    <w:rsid w:val="00BB2A60"/>
    <w:rPr>
      <w:rFonts w:ascii="Symbol" w:hAnsi="Symbol"/>
    </w:rPr>
  </w:style>
  <w:style w:type="character" w:customStyle="1" w:styleId="RTFNum475">
    <w:name w:val="RTF_Num 47 5"/>
    <w:rsid w:val="00BB2A60"/>
    <w:rPr>
      <w:rFonts w:ascii="Courier New" w:hAnsi="Courier New"/>
    </w:rPr>
  </w:style>
  <w:style w:type="character" w:customStyle="1" w:styleId="RTFNum476">
    <w:name w:val="RTF_Num 47 6"/>
    <w:rsid w:val="00BB2A60"/>
    <w:rPr>
      <w:rFonts w:ascii="Wingdings" w:hAnsi="Wingdings"/>
    </w:rPr>
  </w:style>
  <w:style w:type="character" w:customStyle="1" w:styleId="RTFNum477">
    <w:name w:val="RTF_Num 47 7"/>
    <w:rsid w:val="00BB2A60"/>
    <w:rPr>
      <w:rFonts w:ascii="Symbol" w:hAnsi="Symbol"/>
    </w:rPr>
  </w:style>
  <w:style w:type="character" w:customStyle="1" w:styleId="RTFNum478">
    <w:name w:val="RTF_Num 47 8"/>
    <w:rsid w:val="00BB2A60"/>
    <w:rPr>
      <w:rFonts w:ascii="Courier New" w:hAnsi="Courier New"/>
    </w:rPr>
  </w:style>
  <w:style w:type="character" w:customStyle="1" w:styleId="RTFNum479">
    <w:name w:val="RTF_Num 47 9"/>
    <w:rsid w:val="00BB2A60"/>
    <w:rPr>
      <w:rFonts w:ascii="Wingdings" w:hAnsi="Wingdings"/>
    </w:rPr>
  </w:style>
  <w:style w:type="character" w:customStyle="1" w:styleId="RTFNum481">
    <w:name w:val="RTF_Num 48 1"/>
    <w:rsid w:val="00BB2A60"/>
  </w:style>
  <w:style w:type="character" w:customStyle="1" w:styleId="RTFNum482">
    <w:name w:val="RTF_Num 48 2"/>
    <w:rsid w:val="00BB2A60"/>
  </w:style>
  <w:style w:type="character" w:customStyle="1" w:styleId="RTFNum483">
    <w:name w:val="RTF_Num 48 3"/>
    <w:rsid w:val="00BB2A60"/>
  </w:style>
  <w:style w:type="character" w:customStyle="1" w:styleId="RTFNum484">
    <w:name w:val="RTF_Num 48 4"/>
    <w:rsid w:val="00BB2A60"/>
  </w:style>
  <w:style w:type="character" w:customStyle="1" w:styleId="RTFNum485">
    <w:name w:val="RTF_Num 48 5"/>
    <w:rsid w:val="00BB2A60"/>
  </w:style>
  <w:style w:type="character" w:customStyle="1" w:styleId="RTFNum486">
    <w:name w:val="RTF_Num 48 6"/>
    <w:rsid w:val="00BB2A60"/>
  </w:style>
  <w:style w:type="character" w:customStyle="1" w:styleId="RTFNum487">
    <w:name w:val="RTF_Num 48 7"/>
    <w:rsid w:val="00BB2A60"/>
  </w:style>
  <w:style w:type="character" w:customStyle="1" w:styleId="RTFNum488">
    <w:name w:val="RTF_Num 48 8"/>
    <w:rsid w:val="00BB2A60"/>
  </w:style>
  <w:style w:type="character" w:customStyle="1" w:styleId="RTFNum489">
    <w:name w:val="RTF_Num 48 9"/>
    <w:rsid w:val="00BB2A60"/>
  </w:style>
  <w:style w:type="character" w:customStyle="1" w:styleId="RTFNum491">
    <w:name w:val="RTF_Num 49 1"/>
    <w:rsid w:val="00BB2A60"/>
    <w:rPr>
      <w:rFonts w:ascii="Times New Roman" w:hAnsi="Times New Roman"/>
    </w:rPr>
  </w:style>
  <w:style w:type="character" w:customStyle="1" w:styleId="RTFNum492">
    <w:name w:val="RTF_Num 49 2"/>
    <w:rsid w:val="00BB2A60"/>
    <w:rPr>
      <w:rFonts w:ascii="Times New Roman" w:hAnsi="Times New Roman"/>
    </w:rPr>
  </w:style>
  <w:style w:type="character" w:customStyle="1" w:styleId="RTFNum493">
    <w:name w:val="RTF_Num 49 3"/>
    <w:rsid w:val="00BB2A60"/>
    <w:rPr>
      <w:rFonts w:ascii="Times New Roman" w:hAnsi="Times New Roman"/>
    </w:rPr>
  </w:style>
  <w:style w:type="character" w:customStyle="1" w:styleId="RTFNum494">
    <w:name w:val="RTF_Num 49 4"/>
    <w:rsid w:val="00BB2A60"/>
    <w:rPr>
      <w:rFonts w:ascii="Times New Roman" w:hAnsi="Times New Roman"/>
    </w:rPr>
  </w:style>
  <w:style w:type="character" w:customStyle="1" w:styleId="RTFNum495">
    <w:name w:val="RTF_Num 49 5"/>
    <w:rsid w:val="00BB2A60"/>
    <w:rPr>
      <w:rFonts w:ascii="Times New Roman" w:hAnsi="Times New Roman"/>
    </w:rPr>
  </w:style>
  <w:style w:type="character" w:customStyle="1" w:styleId="RTFNum496">
    <w:name w:val="RTF_Num 49 6"/>
    <w:rsid w:val="00BB2A60"/>
    <w:rPr>
      <w:rFonts w:ascii="Times New Roman" w:hAnsi="Times New Roman"/>
    </w:rPr>
  </w:style>
  <w:style w:type="character" w:customStyle="1" w:styleId="RTFNum497">
    <w:name w:val="RTF_Num 49 7"/>
    <w:rsid w:val="00BB2A60"/>
    <w:rPr>
      <w:rFonts w:ascii="Times New Roman" w:hAnsi="Times New Roman"/>
    </w:rPr>
  </w:style>
  <w:style w:type="character" w:customStyle="1" w:styleId="RTFNum498">
    <w:name w:val="RTF_Num 49 8"/>
    <w:rsid w:val="00BB2A60"/>
    <w:rPr>
      <w:rFonts w:ascii="Times New Roman" w:hAnsi="Times New Roman"/>
    </w:rPr>
  </w:style>
  <w:style w:type="character" w:customStyle="1" w:styleId="RTFNum499">
    <w:name w:val="RTF_Num 49 9"/>
    <w:rsid w:val="00BB2A60"/>
    <w:rPr>
      <w:rFonts w:ascii="Times New Roman" w:hAnsi="Times New Roman"/>
    </w:rPr>
  </w:style>
  <w:style w:type="character" w:customStyle="1" w:styleId="RTFNum501">
    <w:name w:val="RTF_Num 50 1"/>
    <w:rsid w:val="00BB2A60"/>
    <w:rPr>
      <w:rFonts w:ascii="Symbol" w:hAnsi="Symbol"/>
    </w:rPr>
  </w:style>
  <w:style w:type="character" w:customStyle="1" w:styleId="RTFNum502">
    <w:name w:val="RTF_Num 50 2"/>
    <w:rsid w:val="00BB2A60"/>
    <w:rPr>
      <w:rFonts w:ascii="Courier New" w:hAnsi="Courier New"/>
    </w:rPr>
  </w:style>
  <w:style w:type="character" w:customStyle="1" w:styleId="RTFNum503">
    <w:name w:val="RTF_Num 50 3"/>
    <w:rsid w:val="00BB2A60"/>
    <w:rPr>
      <w:rFonts w:ascii="Wingdings" w:hAnsi="Wingdings"/>
    </w:rPr>
  </w:style>
  <w:style w:type="character" w:customStyle="1" w:styleId="RTFNum504">
    <w:name w:val="RTF_Num 50 4"/>
    <w:rsid w:val="00BB2A60"/>
    <w:rPr>
      <w:rFonts w:ascii="Symbol" w:hAnsi="Symbol"/>
    </w:rPr>
  </w:style>
  <w:style w:type="character" w:customStyle="1" w:styleId="RTFNum505">
    <w:name w:val="RTF_Num 50 5"/>
    <w:rsid w:val="00BB2A60"/>
    <w:rPr>
      <w:rFonts w:ascii="Courier New" w:hAnsi="Courier New"/>
    </w:rPr>
  </w:style>
  <w:style w:type="character" w:customStyle="1" w:styleId="RTFNum506">
    <w:name w:val="RTF_Num 50 6"/>
    <w:rsid w:val="00BB2A60"/>
    <w:rPr>
      <w:rFonts w:ascii="Wingdings" w:hAnsi="Wingdings"/>
    </w:rPr>
  </w:style>
  <w:style w:type="character" w:customStyle="1" w:styleId="RTFNum507">
    <w:name w:val="RTF_Num 50 7"/>
    <w:rsid w:val="00BB2A60"/>
    <w:rPr>
      <w:rFonts w:ascii="Symbol" w:hAnsi="Symbol"/>
    </w:rPr>
  </w:style>
  <w:style w:type="character" w:customStyle="1" w:styleId="RTFNum508">
    <w:name w:val="RTF_Num 50 8"/>
    <w:rsid w:val="00BB2A60"/>
    <w:rPr>
      <w:rFonts w:ascii="Courier New" w:hAnsi="Courier New"/>
    </w:rPr>
  </w:style>
  <w:style w:type="character" w:customStyle="1" w:styleId="RTFNum509">
    <w:name w:val="RTF_Num 50 9"/>
    <w:rsid w:val="00BB2A60"/>
    <w:rPr>
      <w:rFonts w:ascii="Wingdings" w:hAnsi="Wingdings"/>
    </w:rPr>
  </w:style>
  <w:style w:type="character" w:customStyle="1" w:styleId="RTFNum511">
    <w:name w:val="RTF_Num 51 1"/>
    <w:rsid w:val="00BB2A60"/>
  </w:style>
  <w:style w:type="character" w:customStyle="1" w:styleId="RTFNum512">
    <w:name w:val="RTF_Num 51 2"/>
    <w:rsid w:val="00BB2A60"/>
  </w:style>
  <w:style w:type="character" w:customStyle="1" w:styleId="RTFNum513">
    <w:name w:val="RTF_Num 51 3"/>
    <w:rsid w:val="00BB2A60"/>
  </w:style>
  <w:style w:type="character" w:customStyle="1" w:styleId="RTFNum514">
    <w:name w:val="RTF_Num 51 4"/>
    <w:rsid w:val="00BB2A60"/>
  </w:style>
  <w:style w:type="character" w:customStyle="1" w:styleId="RTFNum515">
    <w:name w:val="RTF_Num 51 5"/>
    <w:rsid w:val="00BB2A60"/>
  </w:style>
  <w:style w:type="character" w:customStyle="1" w:styleId="RTFNum516">
    <w:name w:val="RTF_Num 51 6"/>
    <w:rsid w:val="00BB2A60"/>
  </w:style>
  <w:style w:type="character" w:customStyle="1" w:styleId="RTFNum517">
    <w:name w:val="RTF_Num 51 7"/>
    <w:rsid w:val="00BB2A60"/>
  </w:style>
  <w:style w:type="character" w:customStyle="1" w:styleId="RTFNum518">
    <w:name w:val="RTF_Num 51 8"/>
    <w:rsid w:val="00BB2A60"/>
  </w:style>
  <w:style w:type="character" w:customStyle="1" w:styleId="RTFNum519">
    <w:name w:val="RTF_Num 51 9"/>
    <w:rsid w:val="00BB2A60"/>
  </w:style>
  <w:style w:type="character" w:customStyle="1" w:styleId="RTFNum521">
    <w:name w:val="RTF_Num 52 1"/>
    <w:rsid w:val="00BB2A60"/>
    <w:rPr>
      <w:rFonts w:ascii="Symbol" w:hAnsi="Symbol"/>
    </w:rPr>
  </w:style>
  <w:style w:type="character" w:customStyle="1" w:styleId="RTFNum522">
    <w:name w:val="RTF_Num 52 2"/>
    <w:rsid w:val="00BB2A60"/>
    <w:rPr>
      <w:rFonts w:ascii="Courier New" w:hAnsi="Courier New"/>
    </w:rPr>
  </w:style>
  <w:style w:type="character" w:customStyle="1" w:styleId="RTFNum523">
    <w:name w:val="RTF_Num 52 3"/>
    <w:rsid w:val="00BB2A60"/>
    <w:rPr>
      <w:rFonts w:ascii="Wingdings" w:hAnsi="Wingdings"/>
    </w:rPr>
  </w:style>
  <w:style w:type="character" w:customStyle="1" w:styleId="RTFNum524">
    <w:name w:val="RTF_Num 52 4"/>
    <w:rsid w:val="00BB2A60"/>
    <w:rPr>
      <w:rFonts w:ascii="Symbol" w:hAnsi="Symbol"/>
    </w:rPr>
  </w:style>
  <w:style w:type="character" w:customStyle="1" w:styleId="RTFNum525">
    <w:name w:val="RTF_Num 52 5"/>
    <w:rsid w:val="00BB2A60"/>
    <w:rPr>
      <w:rFonts w:ascii="Courier New" w:hAnsi="Courier New"/>
    </w:rPr>
  </w:style>
  <w:style w:type="character" w:customStyle="1" w:styleId="RTFNum526">
    <w:name w:val="RTF_Num 52 6"/>
    <w:rsid w:val="00BB2A60"/>
    <w:rPr>
      <w:rFonts w:ascii="Wingdings" w:hAnsi="Wingdings"/>
    </w:rPr>
  </w:style>
  <w:style w:type="character" w:customStyle="1" w:styleId="RTFNum527">
    <w:name w:val="RTF_Num 52 7"/>
    <w:rsid w:val="00BB2A60"/>
    <w:rPr>
      <w:rFonts w:ascii="Symbol" w:hAnsi="Symbol"/>
    </w:rPr>
  </w:style>
  <w:style w:type="character" w:customStyle="1" w:styleId="RTFNum528">
    <w:name w:val="RTF_Num 52 8"/>
    <w:rsid w:val="00BB2A60"/>
    <w:rPr>
      <w:rFonts w:ascii="Courier New" w:hAnsi="Courier New"/>
    </w:rPr>
  </w:style>
  <w:style w:type="character" w:customStyle="1" w:styleId="RTFNum529">
    <w:name w:val="RTF_Num 52 9"/>
    <w:rsid w:val="00BB2A60"/>
    <w:rPr>
      <w:rFonts w:ascii="Wingdings" w:hAnsi="Wingdings"/>
    </w:rPr>
  </w:style>
  <w:style w:type="character" w:customStyle="1" w:styleId="RTFNum531">
    <w:name w:val="RTF_Num 53 1"/>
    <w:rsid w:val="00BB2A60"/>
    <w:rPr>
      <w:rFonts w:ascii="Times New Roman" w:hAnsi="Times New Roman"/>
    </w:rPr>
  </w:style>
  <w:style w:type="character" w:customStyle="1" w:styleId="RTFNum532">
    <w:name w:val="RTF_Num 53 2"/>
    <w:rsid w:val="00BB2A60"/>
    <w:rPr>
      <w:rFonts w:ascii="Times New Roman" w:hAnsi="Times New Roman"/>
    </w:rPr>
  </w:style>
  <w:style w:type="character" w:customStyle="1" w:styleId="RTFNum533">
    <w:name w:val="RTF_Num 53 3"/>
    <w:rsid w:val="00BB2A60"/>
    <w:rPr>
      <w:rFonts w:ascii="Times New Roman" w:hAnsi="Times New Roman"/>
    </w:rPr>
  </w:style>
  <w:style w:type="character" w:customStyle="1" w:styleId="RTFNum534">
    <w:name w:val="RTF_Num 53 4"/>
    <w:rsid w:val="00BB2A60"/>
    <w:rPr>
      <w:rFonts w:ascii="Times New Roman" w:hAnsi="Times New Roman"/>
    </w:rPr>
  </w:style>
  <w:style w:type="character" w:customStyle="1" w:styleId="RTFNum535">
    <w:name w:val="RTF_Num 53 5"/>
    <w:rsid w:val="00BB2A60"/>
    <w:rPr>
      <w:rFonts w:ascii="Times New Roman" w:hAnsi="Times New Roman"/>
    </w:rPr>
  </w:style>
  <w:style w:type="character" w:customStyle="1" w:styleId="RTFNum536">
    <w:name w:val="RTF_Num 53 6"/>
    <w:rsid w:val="00BB2A60"/>
    <w:rPr>
      <w:rFonts w:ascii="Times New Roman" w:hAnsi="Times New Roman"/>
    </w:rPr>
  </w:style>
  <w:style w:type="character" w:customStyle="1" w:styleId="RTFNum537">
    <w:name w:val="RTF_Num 53 7"/>
    <w:rsid w:val="00BB2A60"/>
    <w:rPr>
      <w:rFonts w:ascii="Times New Roman" w:hAnsi="Times New Roman"/>
    </w:rPr>
  </w:style>
  <w:style w:type="character" w:customStyle="1" w:styleId="RTFNum538">
    <w:name w:val="RTF_Num 53 8"/>
    <w:rsid w:val="00BB2A60"/>
    <w:rPr>
      <w:rFonts w:ascii="Times New Roman" w:hAnsi="Times New Roman"/>
    </w:rPr>
  </w:style>
  <w:style w:type="character" w:customStyle="1" w:styleId="RTFNum539">
    <w:name w:val="RTF_Num 53 9"/>
    <w:rsid w:val="00BB2A60"/>
    <w:rPr>
      <w:rFonts w:ascii="Times New Roman" w:hAnsi="Times New Roman"/>
    </w:rPr>
  </w:style>
  <w:style w:type="character" w:customStyle="1" w:styleId="RTFNum541">
    <w:name w:val="RTF_Num 54 1"/>
    <w:rsid w:val="00BB2A60"/>
  </w:style>
  <w:style w:type="character" w:customStyle="1" w:styleId="RTFNum542">
    <w:name w:val="RTF_Num 54 2"/>
    <w:rsid w:val="00BB2A60"/>
  </w:style>
  <w:style w:type="character" w:customStyle="1" w:styleId="RTFNum543">
    <w:name w:val="RTF_Num 54 3"/>
    <w:rsid w:val="00BB2A60"/>
  </w:style>
  <w:style w:type="character" w:customStyle="1" w:styleId="RTFNum544">
    <w:name w:val="RTF_Num 54 4"/>
    <w:rsid w:val="00BB2A60"/>
  </w:style>
  <w:style w:type="character" w:customStyle="1" w:styleId="RTFNum545">
    <w:name w:val="RTF_Num 54 5"/>
    <w:rsid w:val="00BB2A60"/>
  </w:style>
  <w:style w:type="character" w:customStyle="1" w:styleId="RTFNum546">
    <w:name w:val="RTF_Num 54 6"/>
    <w:rsid w:val="00BB2A60"/>
  </w:style>
  <w:style w:type="character" w:customStyle="1" w:styleId="RTFNum547">
    <w:name w:val="RTF_Num 54 7"/>
    <w:rsid w:val="00BB2A60"/>
  </w:style>
  <w:style w:type="character" w:customStyle="1" w:styleId="RTFNum548">
    <w:name w:val="RTF_Num 54 8"/>
    <w:rsid w:val="00BB2A60"/>
  </w:style>
  <w:style w:type="character" w:customStyle="1" w:styleId="RTFNum549">
    <w:name w:val="RTF_Num 54 9"/>
    <w:rsid w:val="00BB2A60"/>
  </w:style>
  <w:style w:type="character" w:customStyle="1" w:styleId="RTFNum551">
    <w:name w:val="RTF_Num 55 1"/>
    <w:rsid w:val="00BB2A60"/>
    <w:rPr>
      <w:rFonts w:ascii="Symbol" w:hAnsi="Symbol"/>
    </w:rPr>
  </w:style>
  <w:style w:type="character" w:customStyle="1" w:styleId="RTFNum552">
    <w:name w:val="RTF_Num 55 2"/>
    <w:rsid w:val="00BB2A60"/>
    <w:rPr>
      <w:rFonts w:ascii="Courier New" w:hAnsi="Courier New"/>
    </w:rPr>
  </w:style>
  <w:style w:type="character" w:customStyle="1" w:styleId="RTFNum553">
    <w:name w:val="RTF_Num 55 3"/>
    <w:rsid w:val="00BB2A60"/>
    <w:rPr>
      <w:rFonts w:ascii="Wingdings" w:hAnsi="Wingdings"/>
    </w:rPr>
  </w:style>
  <w:style w:type="character" w:customStyle="1" w:styleId="RTFNum554">
    <w:name w:val="RTF_Num 55 4"/>
    <w:rsid w:val="00BB2A60"/>
    <w:rPr>
      <w:rFonts w:ascii="Symbol" w:hAnsi="Symbol"/>
    </w:rPr>
  </w:style>
  <w:style w:type="character" w:customStyle="1" w:styleId="RTFNum555">
    <w:name w:val="RTF_Num 55 5"/>
    <w:rsid w:val="00BB2A60"/>
    <w:rPr>
      <w:rFonts w:ascii="Courier New" w:hAnsi="Courier New"/>
    </w:rPr>
  </w:style>
  <w:style w:type="character" w:customStyle="1" w:styleId="RTFNum556">
    <w:name w:val="RTF_Num 55 6"/>
    <w:rsid w:val="00BB2A60"/>
    <w:rPr>
      <w:rFonts w:ascii="Wingdings" w:hAnsi="Wingdings"/>
    </w:rPr>
  </w:style>
  <w:style w:type="character" w:customStyle="1" w:styleId="RTFNum557">
    <w:name w:val="RTF_Num 55 7"/>
    <w:rsid w:val="00BB2A60"/>
    <w:rPr>
      <w:rFonts w:ascii="Symbol" w:hAnsi="Symbol"/>
    </w:rPr>
  </w:style>
  <w:style w:type="character" w:customStyle="1" w:styleId="RTFNum558">
    <w:name w:val="RTF_Num 55 8"/>
    <w:rsid w:val="00BB2A60"/>
    <w:rPr>
      <w:rFonts w:ascii="Courier New" w:hAnsi="Courier New"/>
    </w:rPr>
  </w:style>
  <w:style w:type="character" w:customStyle="1" w:styleId="RTFNum559">
    <w:name w:val="RTF_Num 55 9"/>
    <w:rsid w:val="00BB2A60"/>
    <w:rPr>
      <w:rFonts w:ascii="Wingdings" w:hAnsi="Wingdings"/>
    </w:rPr>
  </w:style>
  <w:style w:type="character" w:customStyle="1" w:styleId="RTFNum561">
    <w:name w:val="RTF_Num 56 1"/>
    <w:rsid w:val="00BB2A60"/>
    <w:rPr>
      <w:rFonts w:ascii="Symbol" w:hAnsi="Symbol"/>
    </w:rPr>
  </w:style>
  <w:style w:type="character" w:customStyle="1" w:styleId="RTFNum562">
    <w:name w:val="RTF_Num 56 2"/>
    <w:rsid w:val="00BB2A60"/>
    <w:rPr>
      <w:rFonts w:ascii="Courier New" w:hAnsi="Courier New"/>
    </w:rPr>
  </w:style>
  <w:style w:type="character" w:customStyle="1" w:styleId="RTFNum563">
    <w:name w:val="RTF_Num 56 3"/>
    <w:rsid w:val="00BB2A60"/>
    <w:rPr>
      <w:rFonts w:ascii="Wingdings" w:hAnsi="Wingdings"/>
    </w:rPr>
  </w:style>
  <w:style w:type="character" w:customStyle="1" w:styleId="RTFNum564">
    <w:name w:val="RTF_Num 56 4"/>
    <w:rsid w:val="00BB2A60"/>
    <w:rPr>
      <w:rFonts w:ascii="Symbol" w:hAnsi="Symbol"/>
    </w:rPr>
  </w:style>
  <w:style w:type="character" w:customStyle="1" w:styleId="RTFNum565">
    <w:name w:val="RTF_Num 56 5"/>
    <w:rsid w:val="00BB2A60"/>
    <w:rPr>
      <w:rFonts w:ascii="Courier New" w:hAnsi="Courier New"/>
    </w:rPr>
  </w:style>
  <w:style w:type="character" w:customStyle="1" w:styleId="RTFNum566">
    <w:name w:val="RTF_Num 56 6"/>
    <w:rsid w:val="00BB2A60"/>
    <w:rPr>
      <w:rFonts w:ascii="Wingdings" w:hAnsi="Wingdings"/>
    </w:rPr>
  </w:style>
  <w:style w:type="character" w:customStyle="1" w:styleId="RTFNum567">
    <w:name w:val="RTF_Num 56 7"/>
    <w:rsid w:val="00BB2A60"/>
    <w:rPr>
      <w:rFonts w:ascii="Symbol" w:hAnsi="Symbol"/>
    </w:rPr>
  </w:style>
  <w:style w:type="character" w:customStyle="1" w:styleId="RTFNum568">
    <w:name w:val="RTF_Num 56 8"/>
    <w:rsid w:val="00BB2A60"/>
    <w:rPr>
      <w:rFonts w:ascii="Courier New" w:hAnsi="Courier New"/>
    </w:rPr>
  </w:style>
  <w:style w:type="character" w:customStyle="1" w:styleId="RTFNum569">
    <w:name w:val="RTF_Num 56 9"/>
    <w:rsid w:val="00BB2A60"/>
    <w:rPr>
      <w:rFonts w:ascii="Wingdings" w:hAnsi="Wingdings"/>
    </w:rPr>
  </w:style>
  <w:style w:type="character" w:customStyle="1" w:styleId="RTFNum571">
    <w:name w:val="RTF_Num 57 1"/>
    <w:rsid w:val="00BB2A60"/>
    <w:rPr>
      <w:rFonts w:ascii="Symbol" w:hAnsi="Symbol"/>
    </w:rPr>
  </w:style>
  <w:style w:type="character" w:customStyle="1" w:styleId="RTFNum572">
    <w:name w:val="RTF_Num 57 2"/>
    <w:rsid w:val="00BB2A60"/>
    <w:rPr>
      <w:rFonts w:ascii="Courier New" w:hAnsi="Courier New"/>
    </w:rPr>
  </w:style>
  <w:style w:type="character" w:customStyle="1" w:styleId="RTFNum573">
    <w:name w:val="RTF_Num 57 3"/>
    <w:rsid w:val="00BB2A60"/>
    <w:rPr>
      <w:rFonts w:ascii="Wingdings" w:hAnsi="Wingdings"/>
    </w:rPr>
  </w:style>
  <w:style w:type="character" w:customStyle="1" w:styleId="RTFNum574">
    <w:name w:val="RTF_Num 57 4"/>
    <w:rsid w:val="00BB2A60"/>
    <w:rPr>
      <w:rFonts w:ascii="Symbol" w:hAnsi="Symbol"/>
    </w:rPr>
  </w:style>
  <w:style w:type="character" w:customStyle="1" w:styleId="RTFNum575">
    <w:name w:val="RTF_Num 57 5"/>
    <w:rsid w:val="00BB2A60"/>
    <w:rPr>
      <w:rFonts w:ascii="Courier New" w:hAnsi="Courier New"/>
    </w:rPr>
  </w:style>
  <w:style w:type="character" w:customStyle="1" w:styleId="RTFNum576">
    <w:name w:val="RTF_Num 57 6"/>
    <w:rsid w:val="00BB2A60"/>
    <w:rPr>
      <w:rFonts w:ascii="Wingdings" w:hAnsi="Wingdings"/>
    </w:rPr>
  </w:style>
  <w:style w:type="character" w:customStyle="1" w:styleId="RTFNum577">
    <w:name w:val="RTF_Num 57 7"/>
    <w:rsid w:val="00BB2A60"/>
    <w:rPr>
      <w:rFonts w:ascii="Symbol" w:hAnsi="Symbol"/>
    </w:rPr>
  </w:style>
  <w:style w:type="character" w:customStyle="1" w:styleId="RTFNum578">
    <w:name w:val="RTF_Num 57 8"/>
    <w:rsid w:val="00BB2A60"/>
    <w:rPr>
      <w:rFonts w:ascii="Courier New" w:hAnsi="Courier New"/>
    </w:rPr>
  </w:style>
  <w:style w:type="character" w:customStyle="1" w:styleId="RTFNum579">
    <w:name w:val="RTF_Num 57 9"/>
    <w:rsid w:val="00BB2A60"/>
    <w:rPr>
      <w:rFonts w:ascii="Wingdings" w:hAnsi="Wingdings"/>
    </w:rPr>
  </w:style>
  <w:style w:type="character" w:customStyle="1" w:styleId="RTFNum581">
    <w:name w:val="RTF_Num 58 1"/>
    <w:rsid w:val="00BB2A60"/>
    <w:rPr>
      <w:rFonts w:ascii="Times New Roman" w:hAnsi="Times New Roman"/>
    </w:rPr>
  </w:style>
  <w:style w:type="character" w:customStyle="1" w:styleId="RTFNum582">
    <w:name w:val="RTF_Num 58 2"/>
    <w:rsid w:val="00BB2A60"/>
    <w:rPr>
      <w:rFonts w:ascii="Times New Roman" w:hAnsi="Times New Roman"/>
    </w:rPr>
  </w:style>
  <w:style w:type="character" w:customStyle="1" w:styleId="RTFNum583">
    <w:name w:val="RTF_Num 58 3"/>
    <w:rsid w:val="00BB2A60"/>
    <w:rPr>
      <w:rFonts w:ascii="Times New Roman" w:hAnsi="Times New Roman"/>
    </w:rPr>
  </w:style>
  <w:style w:type="character" w:customStyle="1" w:styleId="RTFNum584">
    <w:name w:val="RTF_Num 58 4"/>
    <w:rsid w:val="00BB2A60"/>
    <w:rPr>
      <w:rFonts w:ascii="Times New Roman" w:hAnsi="Times New Roman"/>
    </w:rPr>
  </w:style>
  <w:style w:type="character" w:customStyle="1" w:styleId="RTFNum585">
    <w:name w:val="RTF_Num 58 5"/>
    <w:rsid w:val="00BB2A60"/>
    <w:rPr>
      <w:rFonts w:ascii="Times New Roman" w:hAnsi="Times New Roman"/>
    </w:rPr>
  </w:style>
  <w:style w:type="character" w:customStyle="1" w:styleId="RTFNum586">
    <w:name w:val="RTF_Num 58 6"/>
    <w:rsid w:val="00BB2A60"/>
    <w:rPr>
      <w:rFonts w:ascii="Times New Roman" w:hAnsi="Times New Roman"/>
    </w:rPr>
  </w:style>
  <w:style w:type="character" w:customStyle="1" w:styleId="RTFNum587">
    <w:name w:val="RTF_Num 58 7"/>
    <w:rsid w:val="00BB2A60"/>
    <w:rPr>
      <w:rFonts w:ascii="Times New Roman" w:hAnsi="Times New Roman"/>
    </w:rPr>
  </w:style>
  <w:style w:type="character" w:customStyle="1" w:styleId="RTFNum588">
    <w:name w:val="RTF_Num 58 8"/>
    <w:rsid w:val="00BB2A60"/>
    <w:rPr>
      <w:rFonts w:ascii="Times New Roman" w:hAnsi="Times New Roman"/>
    </w:rPr>
  </w:style>
  <w:style w:type="character" w:customStyle="1" w:styleId="RTFNum589">
    <w:name w:val="RTF_Num 58 9"/>
    <w:rsid w:val="00BB2A60"/>
    <w:rPr>
      <w:rFonts w:ascii="Times New Roman" w:hAnsi="Times New Roman"/>
    </w:rPr>
  </w:style>
  <w:style w:type="character" w:customStyle="1" w:styleId="RTFNum591">
    <w:name w:val="RTF_Num 59 1"/>
    <w:rsid w:val="00BB2A60"/>
    <w:rPr>
      <w:rFonts w:ascii="Times New Roman" w:hAnsi="Times New Roman"/>
    </w:rPr>
  </w:style>
  <w:style w:type="character" w:customStyle="1" w:styleId="RTFNum592">
    <w:name w:val="RTF_Num 59 2"/>
    <w:rsid w:val="00BB2A60"/>
    <w:rPr>
      <w:rFonts w:ascii="Times New Roman" w:hAnsi="Times New Roman"/>
    </w:rPr>
  </w:style>
  <w:style w:type="character" w:customStyle="1" w:styleId="RTFNum593">
    <w:name w:val="RTF_Num 59 3"/>
    <w:rsid w:val="00BB2A60"/>
    <w:rPr>
      <w:rFonts w:ascii="Times New Roman" w:hAnsi="Times New Roman"/>
    </w:rPr>
  </w:style>
  <w:style w:type="character" w:customStyle="1" w:styleId="RTFNum594">
    <w:name w:val="RTF_Num 59 4"/>
    <w:rsid w:val="00BB2A60"/>
    <w:rPr>
      <w:rFonts w:ascii="Times New Roman" w:hAnsi="Times New Roman"/>
    </w:rPr>
  </w:style>
  <w:style w:type="character" w:customStyle="1" w:styleId="RTFNum595">
    <w:name w:val="RTF_Num 59 5"/>
    <w:rsid w:val="00BB2A60"/>
    <w:rPr>
      <w:rFonts w:ascii="Times New Roman" w:hAnsi="Times New Roman"/>
    </w:rPr>
  </w:style>
  <w:style w:type="character" w:customStyle="1" w:styleId="RTFNum596">
    <w:name w:val="RTF_Num 59 6"/>
    <w:rsid w:val="00BB2A60"/>
    <w:rPr>
      <w:rFonts w:ascii="Times New Roman" w:hAnsi="Times New Roman"/>
    </w:rPr>
  </w:style>
  <w:style w:type="character" w:customStyle="1" w:styleId="RTFNum597">
    <w:name w:val="RTF_Num 59 7"/>
    <w:rsid w:val="00BB2A60"/>
    <w:rPr>
      <w:rFonts w:ascii="Times New Roman" w:hAnsi="Times New Roman"/>
    </w:rPr>
  </w:style>
  <w:style w:type="character" w:customStyle="1" w:styleId="RTFNum598">
    <w:name w:val="RTF_Num 59 8"/>
    <w:rsid w:val="00BB2A60"/>
    <w:rPr>
      <w:rFonts w:ascii="Times New Roman" w:hAnsi="Times New Roman"/>
    </w:rPr>
  </w:style>
  <w:style w:type="character" w:customStyle="1" w:styleId="RTFNum599">
    <w:name w:val="RTF_Num 59 9"/>
    <w:rsid w:val="00BB2A60"/>
    <w:rPr>
      <w:rFonts w:ascii="Times New Roman" w:hAnsi="Times New Roman"/>
    </w:rPr>
  </w:style>
  <w:style w:type="character" w:customStyle="1" w:styleId="RTFNum601">
    <w:name w:val="RTF_Num 60 1"/>
    <w:rsid w:val="00BB2A60"/>
    <w:rPr>
      <w:rFonts w:ascii="Symbol" w:hAnsi="Symbol"/>
    </w:rPr>
  </w:style>
  <w:style w:type="character" w:customStyle="1" w:styleId="RTFNum602">
    <w:name w:val="RTF_Num 60 2"/>
    <w:rsid w:val="00BB2A60"/>
    <w:rPr>
      <w:rFonts w:ascii="Courier New" w:hAnsi="Courier New"/>
    </w:rPr>
  </w:style>
  <w:style w:type="character" w:customStyle="1" w:styleId="RTFNum603">
    <w:name w:val="RTF_Num 60 3"/>
    <w:rsid w:val="00BB2A60"/>
    <w:rPr>
      <w:rFonts w:ascii="Wingdings" w:hAnsi="Wingdings"/>
    </w:rPr>
  </w:style>
  <w:style w:type="character" w:customStyle="1" w:styleId="RTFNum604">
    <w:name w:val="RTF_Num 60 4"/>
    <w:rsid w:val="00BB2A60"/>
    <w:rPr>
      <w:rFonts w:ascii="Symbol" w:hAnsi="Symbol"/>
    </w:rPr>
  </w:style>
  <w:style w:type="character" w:customStyle="1" w:styleId="RTFNum605">
    <w:name w:val="RTF_Num 60 5"/>
    <w:rsid w:val="00BB2A60"/>
    <w:rPr>
      <w:rFonts w:ascii="Courier New" w:hAnsi="Courier New"/>
    </w:rPr>
  </w:style>
  <w:style w:type="character" w:customStyle="1" w:styleId="RTFNum606">
    <w:name w:val="RTF_Num 60 6"/>
    <w:rsid w:val="00BB2A60"/>
    <w:rPr>
      <w:rFonts w:ascii="Wingdings" w:hAnsi="Wingdings"/>
    </w:rPr>
  </w:style>
  <w:style w:type="character" w:customStyle="1" w:styleId="RTFNum607">
    <w:name w:val="RTF_Num 60 7"/>
    <w:rsid w:val="00BB2A60"/>
    <w:rPr>
      <w:rFonts w:ascii="Symbol" w:hAnsi="Symbol"/>
    </w:rPr>
  </w:style>
  <w:style w:type="character" w:customStyle="1" w:styleId="RTFNum608">
    <w:name w:val="RTF_Num 60 8"/>
    <w:rsid w:val="00BB2A60"/>
    <w:rPr>
      <w:rFonts w:ascii="Courier New" w:hAnsi="Courier New"/>
    </w:rPr>
  </w:style>
  <w:style w:type="character" w:customStyle="1" w:styleId="RTFNum609">
    <w:name w:val="RTF_Num 60 9"/>
    <w:rsid w:val="00BB2A60"/>
    <w:rPr>
      <w:rFonts w:ascii="Wingdings" w:hAnsi="Wingdings"/>
    </w:rPr>
  </w:style>
  <w:style w:type="character" w:customStyle="1" w:styleId="RTFNum611">
    <w:name w:val="RTF_Num 61 1"/>
    <w:rsid w:val="00BB2A60"/>
  </w:style>
  <w:style w:type="character" w:customStyle="1" w:styleId="RTFNum612">
    <w:name w:val="RTF_Num 61 2"/>
    <w:rsid w:val="00BB2A60"/>
  </w:style>
  <w:style w:type="character" w:customStyle="1" w:styleId="RTFNum613">
    <w:name w:val="RTF_Num 61 3"/>
    <w:rsid w:val="00BB2A60"/>
  </w:style>
  <w:style w:type="character" w:customStyle="1" w:styleId="RTFNum614">
    <w:name w:val="RTF_Num 61 4"/>
    <w:rsid w:val="00BB2A60"/>
  </w:style>
  <w:style w:type="character" w:customStyle="1" w:styleId="RTFNum615">
    <w:name w:val="RTF_Num 61 5"/>
    <w:rsid w:val="00BB2A60"/>
  </w:style>
  <w:style w:type="character" w:customStyle="1" w:styleId="RTFNum616">
    <w:name w:val="RTF_Num 61 6"/>
    <w:rsid w:val="00BB2A60"/>
  </w:style>
  <w:style w:type="character" w:customStyle="1" w:styleId="RTFNum617">
    <w:name w:val="RTF_Num 61 7"/>
    <w:rsid w:val="00BB2A60"/>
  </w:style>
  <w:style w:type="character" w:customStyle="1" w:styleId="RTFNum618">
    <w:name w:val="RTF_Num 61 8"/>
    <w:rsid w:val="00BB2A60"/>
  </w:style>
  <w:style w:type="character" w:customStyle="1" w:styleId="RTFNum619">
    <w:name w:val="RTF_Num 61 9"/>
    <w:rsid w:val="00BB2A60"/>
  </w:style>
  <w:style w:type="character" w:customStyle="1" w:styleId="RTFNum621">
    <w:name w:val="RTF_Num 62 1"/>
    <w:rsid w:val="00BB2A60"/>
  </w:style>
  <w:style w:type="character" w:customStyle="1" w:styleId="RTFNum622">
    <w:name w:val="RTF_Num 62 2"/>
    <w:rsid w:val="00BB2A60"/>
  </w:style>
  <w:style w:type="character" w:customStyle="1" w:styleId="RTFNum623">
    <w:name w:val="RTF_Num 62 3"/>
    <w:rsid w:val="00BB2A60"/>
  </w:style>
  <w:style w:type="character" w:customStyle="1" w:styleId="RTFNum624">
    <w:name w:val="RTF_Num 62 4"/>
    <w:rsid w:val="00BB2A60"/>
  </w:style>
  <w:style w:type="character" w:customStyle="1" w:styleId="RTFNum625">
    <w:name w:val="RTF_Num 62 5"/>
    <w:rsid w:val="00BB2A60"/>
  </w:style>
  <w:style w:type="character" w:customStyle="1" w:styleId="RTFNum626">
    <w:name w:val="RTF_Num 62 6"/>
    <w:rsid w:val="00BB2A60"/>
  </w:style>
  <w:style w:type="character" w:customStyle="1" w:styleId="RTFNum627">
    <w:name w:val="RTF_Num 62 7"/>
    <w:rsid w:val="00BB2A60"/>
  </w:style>
  <w:style w:type="character" w:customStyle="1" w:styleId="RTFNum628">
    <w:name w:val="RTF_Num 62 8"/>
    <w:rsid w:val="00BB2A60"/>
  </w:style>
  <w:style w:type="character" w:customStyle="1" w:styleId="RTFNum629">
    <w:name w:val="RTF_Num 62 9"/>
    <w:rsid w:val="00BB2A60"/>
  </w:style>
  <w:style w:type="character" w:customStyle="1" w:styleId="RTFNum631">
    <w:name w:val="RTF_Num 63 1"/>
    <w:rsid w:val="00BB2A60"/>
    <w:rPr>
      <w:rFonts w:ascii="Times New Roman" w:hAnsi="Times New Roman"/>
    </w:rPr>
  </w:style>
  <w:style w:type="character" w:customStyle="1" w:styleId="RTFNum632">
    <w:name w:val="RTF_Num 63 2"/>
    <w:rsid w:val="00BB2A60"/>
    <w:rPr>
      <w:rFonts w:ascii="Times New Roman" w:hAnsi="Times New Roman"/>
    </w:rPr>
  </w:style>
  <w:style w:type="character" w:customStyle="1" w:styleId="RTFNum633">
    <w:name w:val="RTF_Num 63 3"/>
    <w:rsid w:val="00BB2A60"/>
    <w:rPr>
      <w:rFonts w:ascii="Times New Roman" w:hAnsi="Times New Roman"/>
    </w:rPr>
  </w:style>
  <w:style w:type="character" w:customStyle="1" w:styleId="RTFNum634">
    <w:name w:val="RTF_Num 63 4"/>
    <w:rsid w:val="00BB2A60"/>
    <w:rPr>
      <w:rFonts w:ascii="Times New Roman" w:hAnsi="Times New Roman"/>
    </w:rPr>
  </w:style>
  <w:style w:type="character" w:customStyle="1" w:styleId="RTFNum635">
    <w:name w:val="RTF_Num 63 5"/>
    <w:rsid w:val="00BB2A60"/>
    <w:rPr>
      <w:rFonts w:ascii="Times New Roman" w:hAnsi="Times New Roman"/>
    </w:rPr>
  </w:style>
  <w:style w:type="character" w:customStyle="1" w:styleId="RTFNum636">
    <w:name w:val="RTF_Num 63 6"/>
    <w:rsid w:val="00BB2A60"/>
    <w:rPr>
      <w:rFonts w:ascii="Times New Roman" w:hAnsi="Times New Roman"/>
    </w:rPr>
  </w:style>
  <w:style w:type="character" w:customStyle="1" w:styleId="RTFNum637">
    <w:name w:val="RTF_Num 63 7"/>
    <w:rsid w:val="00BB2A60"/>
    <w:rPr>
      <w:rFonts w:ascii="Times New Roman" w:hAnsi="Times New Roman"/>
    </w:rPr>
  </w:style>
  <w:style w:type="character" w:customStyle="1" w:styleId="RTFNum638">
    <w:name w:val="RTF_Num 63 8"/>
    <w:rsid w:val="00BB2A60"/>
    <w:rPr>
      <w:rFonts w:ascii="Times New Roman" w:hAnsi="Times New Roman"/>
    </w:rPr>
  </w:style>
  <w:style w:type="character" w:customStyle="1" w:styleId="RTFNum639">
    <w:name w:val="RTF_Num 63 9"/>
    <w:rsid w:val="00BB2A60"/>
    <w:rPr>
      <w:rFonts w:ascii="Times New Roman" w:hAnsi="Times New Roman"/>
    </w:rPr>
  </w:style>
  <w:style w:type="character" w:customStyle="1" w:styleId="RTFNum641">
    <w:name w:val="RTF_Num 64 1"/>
    <w:rsid w:val="00BB2A60"/>
    <w:rPr>
      <w:rFonts w:ascii="Symbol" w:hAnsi="Symbol"/>
    </w:rPr>
  </w:style>
  <w:style w:type="character" w:customStyle="1" w:styleId="RTFNum642">
    <w:name w:val="RTF_Num 64 2"/>
    <w:rsid w:val="00BB2A60"/>
    <w:rPr>
      <w:rFonts w:ascii="Courier New" w:hAnsi="Courier New"/>
    </w:rPr>
  </w:style>
  <w:style w:type="character" w:customStyle="1" w:styleId="RTFNum643">
    <w:name w:val="RTF_Num 64 3"/>
    <w:rsid w:val="00BB2A60"/>
    <w:rPr>
      <w:rFonts w:ascii="Wingdings" w:hAnsi="Wingdings"/>
    </w:rPr>
  </w:style>
  <w:style w:type="character" w:customStyle="1" w:styleId="RTFNum644">
    <w:name w:val="RTF_Num 64 4"/>
    <w:rsid w:val="00BB2A60"/>
    <w:rPr>
      <w:rFonts w:ascii="Symbol" w:hAnsi="Symbol"/>
    </w:rPr>
  </w:style>
  <w:style w:type="character" w:customStyle="1" w:styleId="RTFNum645">
    <w:name w:val="RTF_Num 64 5"/>
    <w:rsid w:val="00BB2A60"/>
    <w:rPr>
      <w:rFonts w:ascii="Courier New" w:hAnsi="Courier New"/>
    </w:rPr>
  </w:style>
  <w:style w:type="character" w:customStyle="1" w:styleId="RTFNum646">
    <w:name w:val="RTF_Num 64 6"/>
    <w:rsid w:val="00BB2A60"/>
    <w:rPr>
      <w:rFonts w:ascii="Wingdings" w:hAnsi="Wingdings"/>
    </w:rPr>
  </w:style>
  <w:style w:type="character" w:customStyle="1" w:styleId="RTFNum647">
    <w:name w:val="RTF_Num 64 7"/>
    <w:rsid w:val="00BB2A60"/>
    <w:rPr>
      <w:rFonts w:ascii="Symbol" w:hAnsi="Symbol"/>
    </w:rPr>
  </w:style>
  <w:style w:type="character" w:customStyle="1" w:styleId="RTFNum648">
    <w:name w:val="RTF_Num 64 8"/>
    <w:rsid w:val="00BB2A60"/>
    <w:rPr>
      <w:rFonts w:ascii="Courier New" w:hAnsi="Courier New"/>
    </w:rPr>
  </w:style>
  <w:style w:type="character" w:customStyle="1" w:styleId="RTFNum649">
    <w:name w:val="RTF_Num 64 9"/>
    <w:rsid w:val="00BB2A60"/>
    <w:rPr>
      <w:rFonts w:ascii="Wingdings" w:hAnsi="Wingdings"/>
    </w:rPr>
  </w:style>
  <w:style w:type="character" w:customStyle="1" w:styleId="RTFNum651">
    <w:name w:val="RTF_Num 65 1"/>
    <w:rsid w:val="00BB2A60"/>
    <w:rPr>
      <w:rFonts w:ascii="Symbol" w:hAnsi="Symbol"/>
    </w:rPr>
  </w:style>
  <w:style w:type="character" w:customStyle="1" w:styleId="RTFNum652">
    <w:name w:val="RTF_Num 65 2"/>
    <w:rsid w:val="00BB2A60"/>
    <w:rPr>
      <w:rFonts w:ascii="Courier New" w:hAnsi="Courier New"/>
    </w:rPr>
  </w:style>
  <w:style w:type="character" w:customStyle="1" w:styleId="RTFNum653">
    <w:name w:val="RTF_Num 65 3"/>
    <w:rsid w:val="00BB2A60"/>
    <w:rPr>
      <w:rFonts w:ascii="Wingdings" w:hAnsi="Wingdings"/>
    </w:rPr>
  </w:style>
  <w:style w:type="character" w:customStyle="1" w:styleId="RTFNum654">
    <w:name w:val="RTF_Num 65 4"/>
    <w:rsid w:val="00BB2A60"/>
    <w:rPr>
      <w:rFonts w:ascii="Symbol" w:hAnsi="Symbol"/>
    </w:rPr>
  </w:style>
  <w:style w:type="character" w:customStyle="1" w:styleId="RTFNum655">
    <w:name w:val="RTF_Num 65 5"/>
    <w:rsid w:val="00BB2A60"/>
    <w:rPr>
      <w:rFonts w:ascii="Courier New" w:hAnsi="Courier New"/>
    </w:rPr>
  </w:style>
  <w:style w:type="character" w:customStyle="1" w:styleId="RTFNum656">
    <w:name w:val="RTF_Num 65 6"/>
    <w:rsid w:val="00BB2A60"/>
    <w:rPr>
      <w:rFonts w:ascii="Wingdings" w:hAnsi="Wingdings"/>
    </w:rPr>
  </w:style>
  <w:style w:type="character" w:customStyle="1" w:styleId="RTFNum657">
    <w:name w:val="RTF_Num 65 7"/>
    <w:rsid w:val="00BB2A60"/>
    <w:rPr>
      <w:rFonts w:ascii="Symbol" w:hAnsi="Symbol"/>
    </w:rPr>
  </w:style>
  <w:style w:type="character" w:customStyle="1" w:styleId="RTFNum658">
    <w:name w:val="RTF_Num 65 8"/>
    <w:rsid w:val="00BB2A60"/>
    <w:rPr>
      <w:rFonts w:ascii="Courier New" w:hAnsi="Courier New"/>
    </w:rPr>
  </w:style>
  <w:style w:type="character" w:customStyle="1" w:styleId="RTFNum659">
    <w:name w:val="RTF_Num 65 9"/>
    <w:rsid w:val="00BB2A60"/>
    <w:rPr>
      <w:rFonts w:ascii="Wingdings" w:hAnsi="Wingdings"/>
    </w:rPr>
  </w:style>
  <w:style w:type="character" w:customStyle="1" w:styleId="RTFNum661">
    <w:name w:val="RTF_Num 66 1"/>
    <w:rsid w:val="00BB2A60"/>
    <w:rPr>
      <w:rFonts w:ascii="Times New Roman" w:hAnsi="Times New Roman"/>
    </w:rPr>
  </w:style>
  <w:style w:type="character" w:customStyle="1" w:styleId="RTFNum662">
    <w:name w:val="RTF_Num 66 2"/>
    <w:rsid w:val="00BB2A60"/>
    <w:rPr>
      <w:rFonts w:ascii="Times New Roman" w:hAnsi="Times New Roman"/>
    </w:rPr>
  </w:style>
  <w:style w:type="character" w:customStyle="1" w:styleId="RTFNum663">
    <w:name w:val="RTF_Num 66 3"/>
    <w:rsid w:val="00BB2A60"/>
    <w:rPr>
      <w:rFonts w:ascii="Times New Roman" w:hAnsi="Times New Roman"/>
    </w:rPr>
  </w:style>
  <w:style w:type="character" w:customStyle="1" w:styleId="RTFNum664">
    <w:name w:val="RTF_Num 66 4"/>
    <w:rsid w:val="00BB2A60"/>
    <w:rPr>
      <w:rFonts w:ascii="Times New Roman" w:hAnsi="Times New Roman"/>
    </w:rPr>
  </w:style>
  <w:style w:type="character" w:customStyle="1" w:styleId="RTFNum665">
    <w:name w:val="RTF_Num 66 5"/>
    <w:rsid w:val="00BB2A60"/>
    <w:rPr>
      <w:rFonts w:ascii="Times New Roman" w:hAnsi="Times New Roman"/>
    </w:rPr>
  </w:style>
  <w:style w:type="character" w:customStyle="1" w:styleId="RTFNum666">
    <w:name w:val="RTF_Num 66 6"/>
    <w:rsid w:val="00BB2A60"/>
    <w:rPr>
      <w:rFonts w:ascii="Times New Roman" w:hAnsi="Times New Roman"/>
    </w:rPr>
  </w:style>
  <w:style w:type="character" w:customStyle="1" w:styleId="RTFNum667">
    <w:name w:val="RTF_Num 66 7"/>
    <w:rsid w:val="00BB2A60"/>
    <w:rPr>
      <w:rFonts w:ascii="Times New Roman" w:hAnsi="Times New Roman"/>
    </w:rPr>
  </w:style>
  <w:style w:type="character" w:customStyle="1" w:styleId="RTFNum668">
    <w:name w:val="RTF_Num 66 8"/>
    <w:rsid w:val="00BB2A60"/>
    <w:rPr>
      <w:rFonts w:ascii="Times New Roman" w:hAnsi="Times New Roman"/>
    </w:rPr>
  </w:style>
  <w:style w:type="character" w:customStyle="1" w:styleId="RTFNum669">
    <w:name w:val="RTF_Num 66 9"/>
    <w:rsid w:val="00BB2A60"/>
    <w:rPr>
      <w:rFonts w:ascii="Times New Roman" w:hAnsi="Times New Roman"/>
    </w:rPr>
  </w:style>
  <w:style w:type="character" w:customStyle="1" w:styleId="RTFNum671">
    <w:name w:val="RTF_Num 67 1"/>
    <w:rsid w:val="00BB2A60"/>
    <w:rPr>
      <w:rFonts w:ascii="Symbol" w:hAnsi="Symbol"/>
    </w:rPr>
  </w:style>
  <w:style w:type="character" w:customStyle="1" w:styleId="RTFNum672">
    <w:name w:val="RTF_Num 67 2"/>
    <w:rsid w:val="00BB2A60"/>
    <w:rPr>
      <w:rFonts w:ascii="Courier New" w:hAnsi="Courier New"/>
    </w:rPr>
  </w:style>
  <w:style w:type="character" w:customStyle="1" w:styleId="RTFNum673">
    <w:name w:val="RTF_Num 67 3"/>
    <w:rsid w:val="00BB2A60"/>
    <w:rPr>
      <w:rFonts w:ascii="Wingdings" w:hAnsi="Wingdings"/>
    </w:rPr>
  </w:style>
  <w:style w:type="character" w:customStyle="1" w:styleId="RTFNum674">
    <w:name w:val="RTF_Num 67 4"/>
    <w:rsid w:val="00BB2A60"/>
    <w:rPr>
      <w:rFonts w:ascii="Symbol" w:hAnsi="Symbol"/>
    </w:rPr>
  </w:style>
  <w:style w:type="character" w:customStyle="1" w:styleId="RTFNum675">
    <w:name w:val="RTF_Num 67 5"/>
    <w:rsid w:val="00BB2A60"/>
    <w:rPr>
      <w:rFonts w:ascii="Courier New" w:hAnsi="Courier New"/>
    </w:rPr>
  </w:style>
  <w:style w:type="character" w:customStyle="1" w:styleId="RTFNum676">
    <w:name w:val="RTF_Num 67 6"/>
    <w:rsid w:val="00BB2A60"/>
    <w:rPr>
      <w:rFonts w:ascii="Wingdings" w:hAnsi="Wingdings"/>
    </w:rPr>
  </w:style>
  <w:style w:type="character" w:customStyle="1" w:styleId="RTFNum677">
    <w:name w:val="RTF_Num 67 7"/>
    <w:rsid w:val="00BB2A60"/>
    <w:rPr>
      <w:rFonts w:ascii="Symbol" w:hAnsi="Symbol"/>
    </w:rPr>
  </w:style>
  <w:style w:type="character" w:customStyle="1" w:styleId="RTFNum678">
    <w:name w:val="RTF_Num 67 8"/>
    <w:rsid w:val="00BB2A60"/>
    <w:rPr>
      <w:rFonts w:ascii="Courier New" w:hAnsi="Courier New"/>
    </w:rPr>
  </w:style>
  <w:style w:type="character" w:customStyle="1" w:styleId="RTFNum679">
    <w:name w:val="RTF_Num 67 9"/>
    <w:rsid w:val="00BB2A60"/>
    <w:rPr>
      <w:rFonts w:ascii="Wingdings" w:hAnsi="Wingdings"/>
    </w:rPr>
  </w:style>
  <w:style w:type="character" w:customStyle="1" w:styleId="RTFNum681">
    <w:name w:val="RTF_Num 68 1"/>
    <w:rsid w:val="00BB2A60"/>
    <w:rPr>
      <w:rFonts w:ascii="Times New Roman" w:hAnsi="Times New Roman"/>
    </w:rPr>
  </w:style>
  <w:style w:type="character" w:customStyle="1" w:styleId="RTFNum682">
    <w:name w:val="RTF_Num 68 2"/>
    <w:rsid w:val="00BB2A60"/>
    <w:rPr>
      <w:rFonts w:ascii="Times New Roman" w:hAnsi="Times New Roman"/>
    </w:rPr>
  </w:style>
  <w:style w:type="character" w:customStyle="1" w:styleId="RTFNum683">
    <w:name w:val="RTF_Num 68 3"/>
    <w:rsid w:val="00BB2A60"/>
    <w:rPr>
      <w:rFonts w:ascii="Times New Roman" w:hAnsi="Times New Roman"/>
    </w:rPr>
  </w:style>
  <w:style w:type="character" w:customStyle="1" w:styleId="RTFNum684">
    <w:name w:val="RTF_Num 68 4"/>
    <w:rsid w:val="00BB2A60"/>
    <w:rPr>
      <w:rFonts w:ascii="Times New Roman" w:hAnsi="Times New Roman"/>
    </w:rPr>
  </w:style>
  <w:style w:type="character" w:customStyle="1" w:styleId="RTFNum685">
    <w:name w:val="RTF_Num 68 5"/>
    <w:rsid w:val="00BB2A60"/>
    <w:rPr>
      <w:rFonts w:ascii="Times New Roman" w:hAnsi="Times New Roman"/>
    </w:rPr>
  </w:style>
  <w:style w:type="character" w:customStyle="1" w:styleId="RTFNum686">
    <w:name w:val="RTF_Num 68 6"/>
    <w:rsid w:val="00BB2A60"/>
    <w:rPr>
      <w:rFonts w:ascii="Times New Roman" w:hAnsi="Times New Roman"/>
    </w:rPr>
  </w:style>
  <w:style w:type="character" w:customStyle="1" w:styleId="RTFNum687">
    <w:name w:val="RTF_Num 68 7"/>
    <w:rsid w:val="00BB2A60"/>
    <w:rPr>
      <w:rFonts w:ascii="Times New Roman" w:hAnsi="Times New Roman"/>
    </w:rPr>
  </w:style>
  <w:style w:type="character" w:customStyle="1" w:styleId="RTFNum688">
    <w:name w:val="RTF_Num 68 8"/>
    <w:rsid w:val="00BB2A60"/>
    <w:rPr>
      <w:rFonts w:ascii="Times New Roman" w:hAnsi="Times New Roman"/>
    </w:rPr>
  </w:style>
  <w:style w:type="character" w:customStyle="1" w:styleId="RTFNum689">
    <w:name w:val="RTF_Num 68 9"/>
    <w:rsid w:val="00BB2A60"/>
    <w:rPr>
      <w:rFonts w:ascii="Times New Roman" w:hAnsi="Times New Roman"/>
    </w:rPr>
  </w:style>
  <w:style w:type="character" w:customStyle="1" w:styleId="RTFNum691">
    <w:name w:val="RTF_Num 69 1"/>
    <w:rsid w:val="00BB2A60"/>
    <w:rPr>
      <w:rFonts w:ascii="Symbol" w:hAnsi="Symbol"/>
    </w:rPr>
  </w:style>
  <w:style w:type="character" w:customStyle="1" w:styleId="RTFNum692">
    <w:name w:val="RTF_Num 69 2"/>
    <w:rsid w:val="00BB2A60"/>
    <w:rPr>
      <w:rFonts w:ascii="Courier New" w:hAnsi="Courier New"/>
    </w:rPr>
  </w:style>
  <w:style w:type="character" w:customStyle="1" w:styleId="RTFNum693">
    <w:name w:val="RTF_Num 69 3"/>
    <w:rsid w:val="00BB2A60"/>
    <w:rPr>
      <w:rFonts w:ascii="Wingdings" w:hAnsi="Wingdings"/>
    </w:rPr>
  </w:style>
  <w:style w:type="character" w:customStyle="1" w:styleId="RTFNum694">
    <w:name w:val="RTF_Num 69 4"/>
    <w:rsid w:val="00BB2A60"/>
    <w:rPr>
      <w:rFonts w:ascii="Symbol" w:hAnsi="Symbol"/>
    </w:rPr>
  </w:style>
  <w:style w:type="character" w:customStyle="1" w:styleId="RTFNum695">
    <w:name w:val="RTF_Num 69 5"/>
    <w:rsid w:val="00BB2A60"/>
    <w:rPr>
      <w:rFonts w:ascii="Courier New" w:hAnsi="Courier New"/>
    </w:rPr>
  </w:style>
  <w:style w:type="character" w:customStyle="1" w:styleId="RTFNum696">
    <w:name w:val="RTF_Num 69 6"/>
    <w:rsid w:val="00BB2A60"/>
    <w:rPr>
      <w:rFonts w:ascii="Wingdings" w:hAnsi="Wingdings"/>
    </w:rPr>
  </w:style>
  <w:style w:type="character" w:customStyle="1" w:styleId="RTFNum697">
    <w:name w:val="RTF_Num 69 7"/>
    <w:rsid w:val="00BB2A60"/>
    <w:rPr>
      <w:rFonts w:ascii="Symbol" w:hAnsi="Symbol"/>
    </w:rPr>
  </w:style>
  <w:style w:type="character" w:customStyle="1" w:styleId="RTFNum698">
    <w:name w:val="RTF_Num 69 8"/>
    <w:rsid w:val="00BB2A60"/>
    <w:rPr>
      <w:rFonts w:ascii="Courier New" w:hAnsi="Courier New"/>
    </w:rPr>
  </w:style>
  <w:style w:type="character" w:customStyle="1" w:styleId="RTFNum699">
    <w:name w:val="RTF_Num 69 9"/>
    <w:rsid w:val="00BB2A60"/>
    <w:rPr>
      <w:rFonts w:ascii="Wingdings" w:hAnsi="Wingdings"/>
    </w:rPr>
  </w:style>
  <w:style w:type="character" w:customStyle="1" w:styleId="RTFNum701">
    <w:name w:val="RTF_Num 70 1"/>
    <w:rsid w:val="00BB2A60"/>
    <w:rPr>
      <w:rFonts w:ascii="Symbol" w:hAnsi="Symbol"/>
    </w:rPr>
  </w:style>
  <w:style w:type="character" w:customStyle="1" w:styleId="RTFNum702">
    <w:name w:val="RTF_Num 70 2"/>
    <w:rsid w:val="00BB2A60"/>
    <w:rPr>
      <w:rFonts w:ascii="Courier New" w:hAnsi="Courier New"/>
    </w:rPr>
  </w:style>
  <w:style w:type="character" w:customStyle="1" w:styleId="RTFNum703">
    <w:name w:val="RTF_Num 70 3"/>
    <w:rsid w:val="00BB2A60"/>
    <w:rPr>
      <w:rFonts w:ascii="Wingdings" w:hAnsi="Wingdings"/>
    </w:rPr>
  </w:style>
  <w:style w:type="character" w:customStyle="1" w:styleId="RTFNum704">
    <w:name w:val="RTF_Num 70 4"/>
    <w:rsid w:val="00BB2A60"/>
    <w:rPr>
      <w:rFonts w:ascii="Symbol" w:hAnsi="Symbol"/>
    </w:rPr>
  </w:style>
  <w:style w:type="character" w:customStyle="1" w:styleId="RTFNum705">
    <w:name w:val="RTF_Num 70 5"/>
    <w:rsid w:val="00BB2A60"/>
    <w:rPr>
      <w:rFonts w:ascii="Courier New" w:hAnsi="Courier New"/>
    </w:rPr>
  </w:style>
  <w:style w:type="character" w:customStyle="1" w:styleId="RTFNum706">
    <w:name w:val="RTF_Num 70 6"/>
    <w:rsid w:val="00BB2A60"/>
    <w:rPr>
      <w:rFonts w:ascii="Wingdings" w:hAnsi="Wingdings"/>
    </w:rPr>
  </w:style>
  <w:style w:type="character" w:customStyle="1" w:styleId="RTFNum707">
    <w:name w:val="RTF_Num 70 7"/>
    <w:rsid w:val="00BB2A60"/>
    <w:rPr>
      <w:rFonts w:ascii="Symbol" w:hAnsi="Symbol"/>
    </w:rPr>
  </w:style>
  <w:style w:type="character" w:customStyle="1" w:styleId="RTFNum708">
    <w:name w:val="RTF_Num 70 8"/>
    <w:rsid w:val="00BB2A60"/>
    <w:rPr>
      <w:rFonts w:ascii="Courier New" w:hAnsi="Courier New"/>
    </w:rPr>
  </w:style>
  <w:style w:type="character" w:customStyle="1" w:styleId="RTFNum709">
    <w:name w:val="RTF_Num 70 9"/>
    <w:rsid w:val="00BB2A60"/>
    <w:rPr>
      <w:rFonts w:ascii="Wingdings" w:hAnsi="Wingdings"/>
    </w:rPr>
  </w:style>
  <w:style w:type="character" w:customStyle="1" w:styleId="RTFNum711">
    <w:name w:val="RTF_Num 71 1"/>
    <w:rsid w:val="00BB2A60"/>
  </w:style>
  <w:style w:type="character" w:customStyle="1" w:styleId="RTFNum712">
    <w:name w:val="RTF_Num 71 2"/>
    <w:rsid w:val="00BB2A60"/>
  </w:style>
  <w:style w:type="character" w:customStyle="1" w:styleId="RTFNum713">
    <w:name w:val="RTF_Num 71 3"/>
    <w:rsid w:val="00BB2A60"/>
  </w:style>
  <w:style w:type="character" w:customStyle="1" w:styleId="RTFNum714">
    <w:name w:val="RTF_Num 71 4"/>
    <w:rsid w:val="00BB2A60"/>
  </w:style>
  <w:style w:type="character" w:customStyle="1" w:styleId="RTFNum715">
    <w:name w:val="RTF_Num 71 5"/>
    <w:rsid w:val="00BB2A60"/>
  </w:style>
  <w:style w:type="character" w:customStyle="1" w:styleId="RTFNum716">
    <w:name w:val="RTF_Num 71 6"/>
    <w:rsid w:val="00BB2A60"/>
  </w:style>
  <w:style w:type="character" w:customStyle="1" w:styleId="RTFNum717">
    <w:name w:val="RTF_Num 71 7"/>
    <w:rsid w:val="00BB2A60"/>
  </w:style>
  <w:style w:type="character" w:customStyle="1" w:styleId="RTFNum718">
    <w:name w:val="RTF_Num 71 8"/>
    <w:rsid w:val="00BB2A60"/>
  </w:style>
  <w:style w:type="character" w:customStyle="1" w:styleId="RTFNum719">
    <w:name w:val="RTF_Num 71 9"/>
    <w:rsid w:val="00BB2A60"/>
  </w:style>
  <w:style w:type="character" w:customStyle="1" w:styleId="RTFNum721">
    <w:name w:val="RTF_Num 72 1"/>
    <w:rsid w:val="00BB2A60"/>
    <w:rPr>
      <w:rFonts w:ascii="Symbol" w:hAnsi="Symbol"/>
    </w:rPr>
  </w:style>
  <w:style w:type="character" w:customStyle="1" w:styleId="RTFNum722">
    <w:name w:val="RTF_Num 72 2"/>
    <w:rsid w:val="00BB2A60"/>
    <w:rPr>
      <w:rFonts w:ascii="Courier New" w:hAnsi="Courier New"/>
    </w:rPr>
  </w:style>
  <w:style w:type="character" w:customStyle="1" w:styleId="RTFNum723">
    <w:name w:val="RTF_Num 72 3"/>
    <w:rsid w:val="00BB2A60"/>
    <w:rPr>
      <w:rFonts w:ascii="Wingdings" w:hAnsi="Wingdings"/>
    </w:rPr>
  </w:style>
  <w:style w:type="character" w:customStyle="1" w:styleId="RTFNum724">
    <w:name w:val="RTF_Num 72 4"/>
    <w:rsid w:val="00BB2A60"/>
    <w:rPr>
      <w:rFonts w:ascii="Symbol" w:hAnsi="Symbol"/>
    </w:rPr>
  </w:style>
  <w:style w:type="character" w:customStyle="1" w:styleId="RTFNum725">
    <w:name w:val="RTF_Num 72 5"/>
    <w:rsid w:val="00BB2A60"/>
    <w:rPr>
      <w:rFonts w:ascii="Courier New" w:hAnsi="Courier New"/>
    </w:rPr>
  </w:style>
  <w:style w:type="character" w:customStyle="1" w:styleId="RTFNum726">
    <w:name w:val="RTF_Num 72 6"/>
    <w:rsid w:val="00BB2A60"/>
    <w:rPr>
      <w:rFonts w:ascii="Wingdings" w:hAnsi="Wingdings"/>
    </w:rPr>
  </w:style>
  <w:style w:type="character" w:customStyle="1" w:styleId="RTFNum727">
    <w:name w:val="RTF_Num 72 7"/>
    <w:rsid w:val="00BB2A60"/>
    <w:rPr>
      <w:rFonts w:ascii="Symbol" w:hAnsi="Symbol"/>
    </w:rPr>
  </w:style>
  <w:style w:type="character" w:customStyle="1" w:styleId="RTFNum728">
    <w:name w:val="RTF_Num 72 8"/>
    <w:rsid w:val="00BB2A60"/>
    <w:rPr>
      <w:rFonts w:ascii="Courier New" w:hAnsi="Courier New"/>
    </w:rPr>
  </w:style>
  <w:style w:type="character" w:customStyle="1" w:styleId="RTFNum729">
    <w:name w:val="RTF_Num 72 9"/>
    <w:rsid w:val="00BB2A60"/>
    <w:rPr>
      <w:rFonts w:ascii="Wingdings" w:hAnsi="Wingdings"/>
    </w:rPr>
  </w:style>
  <w:style w:type="character" w:customStyle="1" w:styleId="Nagek1Znak">
    <w:name w:val="Nagｳek 1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Nagek2Znak">
    <w:name w:val="Nagｳek 2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Nagek3Znak">
    <w:name w:val="Nagｳek 3 Znak"/>
    <w:rsid w:val="00BB2A60"/>
    <w:rPr>
      <w:rFonts w:cs="Times New Roman"/>
      <w:b/>
      <w:bCs/>
      <w:color w:val="FFFFFF"/>
      <w:sz w:val="18"/>
      <w:szCs w:val="18"/>
      <w:lang w:eastAsia="ar-SA" w:bidi="ar-SA"/>
    </w:rPr>
  </w:style>
  <w:style w:type="character" w:customStyle="1" w:styleId="Nagek4Znak">
    <w:name w:val="Nagｳek 4 Znak"/>
    <w:rsid w:val="00BB2A60"/>
    <w:rPr>
      <w:rFonts w:ascii="Comic Sans MS" w:hAnsi="Comic Sans MS" w:cs="Comic Sans MS"/>
      <w:b/>
      <w:bCs/>
      <w:sz w:val="18"/>
      <w:szCs w:val="18"/>
      <w:lang w:eastAsia="ar-SA" w:bidi="ar-SA"/>
    </w:rPr>
  </w:style>
  <w:style w:type="character" w:customStyle="1" w:styleId="Nagek5Znak">
    <w:name w:val="Nagｳek 5 Znak"/>
    <w:rsid w:val="00BB2A60"/>
    <w:rPr>
      <w:rFonts w:ascii="Arial Narrow" w:hAnsi="Arial Narrow" w:cs="Arial Narrow"/>
      <w:b/>
      <w:bCs/>
      <w:shadow/>
      <w:sz w:val="18"/>
      <w:szCs w:val="18"/>
      <w:lang w:eastAsia="ar-SA" w:bidi="ar-SA"/>
    </w:rPr>
  </w:style>
  <w:style w:type="character" w:customStyle="1" w:styleId="Nagek6Znak">
    <w:name w:val="Nagｳek 6 Znak"/>
    <w:rsid w:val="00BB2A60"/>
    <w:rPr>
      <w:rFonts w:cs="Times New Roman"/>
      <w:b/>
      <w:bCs/>
      <w:i/>
      <w:iCs/>
      <w:sz w:val="18"/>
      <w:szCs w:val="18"/>
      <w:lang w:eastAsia="ar-SA" w:bidi="ar-SA"/>
    </w:rPr>
  </w:style>
  <w:style w:type="character" w:customStyle="1" w:styleId="Nagek7Znak">
    <w:name w:val="Nagｳek 7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Nagek8Znak">
    <w:name w:val="Nagｳek 8 Znak"/>
    <w:rsid w:val="00BB2A60"/>
    <w:rPr>
      <w:rFonts w:cs="Times New Roman"/>
      <w:b/>
      <w:bCs/>
      <w:i/>
      <w:iCs/>
      <w:sz w:val="18"/>
      <w:szCs w:val="18"/>
      <w:lang w:eastAsia="ar-SA" w:bidi="ar-SA"/>
    </w:rPr>
  </w:style>
  <w:style w:type="character" w:customStyle="1" w:styleId="Nagek9Znak">
    <w:name w:val="Nagｳek 9 Znak"/>
    <w:rsid w:val="00BB2A60"/>
    <w:rPr>
      <w:rFonts w:eastAsia="Arial Unicode MS" w:cs="Times New Roman"/>
      <w:b/>
      <w:bCs/>
      <w:sz w:val="21"/>
      <w:szCs w:val="21"/>
      <w:lang w:eastAsia="ar-SA" w:bidi="ar-SA"/>
    </w:rPr>
  </w:style>
  <w:style w:type="character" w:customStyle="1" w:styleId="WW8Num2z0">
    <w:name w:val="WW8Num2z0"/>
    <w:rsid w:val="00BB2A60"/>
    <w:rPr>
      <w:rFonts w:ascii="Symbol" w:hAnsi="Symbol"/>
    </w:rPr>
  </w:style>
  <w:style w:type="character" w:customStyle="1" w:styleId="WW8Num3z0">
    <w:name w:val="WW8Num3z0"/>
    <w:rsid w:val="00BB2A60"/>
    <w:rPr>
      <w:rFonts w:ascii="Symbol" w:hAnsi="Symbol"/>
    </w:rPr>
  </w:style>
  <w:style w:type="character" w:customStyle="1" w:styleId="Absatz-Standardschriftart">
    <w:name w:val="Absatz-Standardschriftart"/>
    <w:rsid w:val="00BB2A60"/>
  </w:style>
  <w:style w:type="character" w:customStyle="1" w:styleId="WW-Absatz-Standardschriftart">
    <w:name w:val="WW-Absatz-Standardschriftart"/>
    <w:rsid w:val="00BB2A60"/>
  </w:style>
  <w:style w:type="character" w:customStyle="1" w:styleId="WW-Absatz-Standardschriftart1">
    <w:name w:val="WW-Absatz-Standardschriftart1"/>
    <w:rsid w:val="00BB2A60"/>
  </w:style>
  <w:style w:type="character" w:customStyle="1" w:styleId="WW-Absatz-Standardschriftart11">
    <w:name w:val="WW-Absatz-Standardschriftart11"/>
    <w:rsid w:val="00BB2A60"/>
  </w:style>
  <w:style w:type="character" w:customStyle="1" w:styleId="WW-Absatz-Standardschriftart111">
    <w:name w:val="WW-Absatz-Standardschriftart111"/>
    <w:rsid w:val="00BB2A60"/>
  </w:style>
  <w:style w:type="character" w:customStyle="1" w:styleId="WW-Absatz-Standardschriftart1111">
    <w:name w:val="WW-Absatz-Standardschriftart1111"/>
    <w:rsid w:val="00BB2A60"/>
  </w:style>
  <w:style w:type="character" w:customStyle="1" w:styleId="WW-Absatz-Standardschriftart11111">
    <w:name w:val="WW-Absatz-Standardschriftart11111"/>
    <w:rsid w:val="00BB2A60"/>
  </w:style>
  <w:style w:type="character" w:customStyle="1" w:styleId="WW-Absatz-Standardschriftart111111">
    <w:name w:val="WW-Absatz-Standardschriftart111111"/>
    <w:rsid w:val="00BB2A60"/>
  </w:style>
  <w:style w:type="character" w:customStyle="1" w:styleId="WW-Absatz-Standardschriftart1111111">
    <w:name w:val="WW-Absatz-Standardschriftart1111111"/>
    <w:rsid w:val="00BB2A60"/>
  </w:style>
  <w:style w:type="character" w:customStyle="1" w:styleId="WW-Absatz-Standardschriftart11111111">
    <w:name w:val="WW-Absatz-Standardschriftart11111111"/>
    <w:rsid w:val="00BB2A60"/>
  </w:style>
  <w:style w:type="character" w:customStyle="1" w:styleId="WW-Absatz-Standardschriftart111111111">
    <w:name w:val="WW-Absatz-Standardschriftart111111111"/>
    <w:rsid w:val="00BB2A60"/>
  </w:style>
  <w:style w:type="character" w:customStyle="1" w:styleId="WW-Absatz-Standardschriftart1111111111">
    <w:name w:val="WW-Absatz-Standardschriftart1111111111"/>
    <w:rsid w:val="00BB2A60"/>
  </w:style>
  <w:style w:type="character" w:customStyle="1" w:styleId="WW-Absatz-Standardschriftart11111111111">
    <w:name w:val="WW-Absatz-Standardschriftart11111111111"/>
    <w:rsid w:val="00BB2A60"/>
  </w:style>
  <w:style w:type="character" w:customStyle="1" w:styleId="WW-Absatz-Standardschriftart111111111111">
    <w:name w:val="WW-Absatz-Standardschriftart111111111111"/>
    <w:rsid w:val="00BB2A60"/>
  </w:style>
  <w:style w:type="character" w:customStyle="1" w:styleId="WW-Absatz-Standardschriftart1111111111111">
    <w:name w:val="WW-Absatz-Standardschriftart1111111111111"/>
    <w:rsid w:val="00BB2A60"/>
  </w:style>
  <w:style w:type="character" w:customStyle="1" w:styleId="WW-Absatz-Standardschriftart11111111111111">
    <w:name w:val="WW-Absatz-Standardschriftart11111111111111"/>
    <w:rsid w:val="00BB2A60"/>
  </w:style>
  <w:style w:type="character" w:customStyle="1" w:styleId="WW-Absatz-Standardschriftart111111111111111">
    <w:name w:val="WW-Absatz-Standardschriftart111111111111111"/>
    <w:rsid w:val="00BB2A60"/>
  </w:style>
  <w:style w:type="character" w:customStyle="1" w:styleId="WW-Absatz-Standardschriftart1111111111111111">
    <w:name w:val="WW-Absatz-Standardschriftart1111111111111111"/>
    <w:rsid w:val="00BB2A60"/>
  </w:style>
  <w:style w:type="character" w:customStyle="1" w:styleId="WW-Absatz-Standardschriftart11111111111111111">
    <w:name w:val="WW-Absatz-Standardschriftart11111111111111111"/>
    <w:rsid w:val="00BB2A60"/>
  </w:style>
  <w:style w:type="character" w:customStyle="1" w:styleId="WW-Absatz-Standardschriftart111111111111111111">
    <w:name w:val="WW-Absatz-Standardschriftart111111111111111111"/>
    <w:rsid w:val="00BB2A60"/>
  </w:style>
  <w:style w:type="character" w:customStyle="1" w:styleId="WW-Absatz-Standardschriftart1111111111111111111">
    <w:name w:val="WW-Absatz-Standardschriftart1111111111111111111"/>
    <w:rsid w:val="00BB2A60"/>
  </w:style>
  <w:style w:type="character" w:customStyle="1" w:styleId="WW-Absatz-Standardschriftart11111111111111111111">
    <w:name w:val="WW-Absatz-Standardschriftart11111111111111111111"/>
    <w:rsid w:val="00BB2A60"/>
  </w:style>
  <w:style w:type="character" w:customStyle="1" w:styleId="WW-Absatz-Standardschriftart111111111111111111111">
    <w:name w:val="WW-Absatz-Standardschriftart111111111111111111111"/>
    <w:rsid w:val="00BB2A60"/>
  </w:style>
  <w:style w:type="character" w:customStyle="1" w:styleId="WW-Absatz-Standardschriftart1111111111111111111111">
    <w:name w:val="WW-Absatz-Standardschriftart1111111111111111111111"/>
    <w:rsid w:val="00BB2A60"/>
  </w:style>
  <w:style w:type="character" w:customStyle="1" w:styleId="WW-Absatz-Standardschriftart11111111111111111111111">
    <w:name w:val="WW-Absatz-Standardschriftart11111111111111111111111"/>
    <w:rsid w:val="00BB2A60"/>
  </w:style>
  <w:style w:type="character" w:customStyle="1" w:styleId="WW-Absatz-Standardschriftart111111111111111111111111">
    <w:name w:val="WW-Absatz-Standardschriftart111111111111111111111111"/>
    <w:rsid w:val="00BB2A60"/>
  </w:style>
  <w:style w:type="character" w:customStyle="1" w:styleId="Domylnaczcionkaakapitu2">
    <w:name w:val="Domy?lna czcionka akapitu2"/>
    <w:rsid w:val="00BB2A60"/>
  </w:style>
  <w:style w:type="character" w:customStyle="1" w:styleId="WW-Absatz-Standardschriftart1111111111111111111111111">
    <w:name w:val="WW-Absatz-Standardschriftart1111111111111111111111111"/>
    <w:rsid w:val="00BB2A60"/>
  </w:style>
  <w:style w:type="character" w:customStyle="1" w:styleId="WW-Absatz-Standardschriftart11111111111111111111111111">
    <w:name w:val="WW-Absatz-Standardschriftart11111111111111111111111111"/>
    <w:rsid w:val="00BB2A60"/>
  </w:style>
  <w:style w:type="character" w:customStyle="1" w:styleId="WW-Absatz-Standardschriftart111111111111111111111111111">
    <w:name w:val="WW-Absatz-Standardschriftart111111111111111111111111111"/>
    <w:rsid w:val="00BB2A60"/>
  </w:style>
  <w:style w:type="character" w:customStyle="1" w:styleId="WW-Absatz-Standardschriftart1111111111111111111111111111">
    <w:name w:val="WW-Absatz-Standardschriftart1111111111111111111111111111"/>
    <w:rsid w:val="00BB2A60"/>
  </w:style>
  <w:style w:type="character" w:customStyle="1" w:styleId="WW-Absatz-Standardschriftart11111111111111111111111111111">
    <w:name w:val="WW-Absatz-Standardschriftart11111111111111111111111111111"/>
    <w:rsid w:val="00BB2A60"/>
  </w:style>
  <w:style w:type="character" w:customStyle="1" w:styleId="WW-Absatz-Standardschriftart111111111111111111111111111111">
    <w:name w:val="WW-Absatz-Standardschriftart111111111111111111111111111111"/>
    <w:rsid w:val="00BB2A60"/>
  </w:style>
  <w:style w:type="character" w:customStyle="1" w:styleId="WW-Absatz-Standardschriftart1111111111111111111111111111111">
    <w:name w:val="WW-Absatz-Standardschriftart1111111111111111111111111111111"/>
    <w:rsid w:val="00BB2A60"/>
  </w:style>
  <w:style w:type="character" w:customStyle="1" w:styleId="WW-Absatz-Standardschriftart11111111111111111111111111111111">
    <w:name w:val="WW-Absatz-Standardschriftart11111111111111111111111111111111"/>
    <w:rsid w:val="00BB2A60"/>
  </w:style>
  <w:style w:type="character" w:customStyle="1" w:styleId="WW-Absatz-Standardschriftart111111111111111111111111111111111">
    <w:name w:val="WW-Absatz-Standardschriftart111111111111111111111111111111111"/>
    <w:rsid w:val="00BB2A60"/>
  </w:style>
  <w:style w:type="character" w:customStyle="1" w:styleId="WW-Absatz-Standardschriftart1111111111111111111111111111111111">
    <w:name w:val="WW-Absatz-Standardschriftart1111111111111111111111111111111111"/>
    <w:rsid w:val="00BB2A60"/>
  </w:style>
  <w:style w:type="character" w:customStyle="1" w:styleId="WW-Absatz-Standardschriftart11111111111111111111111111111111111">
    <w:name w:val="WW-Absatz-Standardschriftart11111111111111111111111111111111111"/>
    <w:rsid w:val="00BB2A60"/>
  </w:style>
  <w:style w:type="character" w:customStyle="1" w:styleId="WW-Absatz-Standardschriftart111111111111111111111111111111111111">
    <w:name w:val="WW-Absatz-Standardschriftart111111111111111111111111111111111111"/>
    <w:rsid w:val="00BB2A60"/>
  </w:style>
  <w:style w:type="character" w:customStyle="1" w:styleId="WW-Absatz-Standardschriftart1111111111111111111111111111111111111">
    <w:name w:val="WW-Absatz-Standardschriftart1111111111111111111111111111111111111"/>
    <w:rsid w:val="00BB2A60"/>
  </w:style>
  <w:style w:type="character" w:customStyle="1" w:styleId="WW-Absatz-Standardschriftart11111111111111111111111111111111111111">
    <w:name w:val="WW-Absatz-Standardschriftart11111111111111111111111111111111111111"/>
    <w:rsid w:val="00BB2A60"/>
  </w:style>
  <w:style w:type="character" w:customStyle="1" w:styleId="WW-Absatz-Standardschriftart111111111111111111111111111111111111111">
    <w:name w:val="WW-Absatz-Standardschriftart111111111111111111111111111111111111111"/>
    <w:rsid w:val="00BB2A60"/>
  </w:style>
  <w:style w:type="character" w:customStyle="1" w:styleId="WW-Absatz-Standardschriftart1111111111111111111111111111111111111111">
    <w:name w:val="WW-Absatz-Standardschriftart1111111111111111111111111111111111111111"/>
    <w:rsid w:val="00BB2A60"/>
  </w:style>
  <w:style w:type="character" w:customStyle="1" w:styleId="WW-Absatz-Standardschriftart11111111111111111111111111111111111111111">
    <w:name w:val="WW-Absatz-Standardschriftart11111111111111111111111111111111111111111"/>
    <w:rsid w:val="00BB2A60"/>
  </w:style>
  <w:style w:type="character" w:customStyle="1" w:styleId="WW-Absatz-Standardschriftart111111111111111111111111111111111111111111">
    <w:name w:val="WW-Absatz-Standardschriftart111111111111111111111111111111111111111111"/>
    <w:rsid w:val="00BB2A60"/>
  </w:style>
  <w:style w:type="character" w:customStyle="1" w:styleId="WW-Absatz-Standardschriftart1111111111111111111111111111111111111111111">
    <w:name w:val="WW-Absatz-Standardschriftart1111111111111111111111111111111111111111111"/>
    <w:rsid w:val="00BB2A60"/>
  </w:style>
  <w:style w:type="character" w:customStyle="1" w:styleId="WW-Absatz-Standardschriftart11111111111111111111111111111111111111111111">
    <w:name w:val="WW-Absatz-Standardschriftart11111111111111111111111111111111111111111111"/>
    <w:rsid w:val="00BB2A60"/>
  </w:style>
  <w:style w:type="character" w:customStyle="1" w:styleId="WW8Num4z0">
    <w:name w:val="WW8Num4z0"/>
    <w:rsid w:val="00BB2A60"/>
    <w:rPr>
      <w:rFonts w:ascii="Symbol" w:hAnsi="Symbol"/>
    </w:rPr>
  </w:style>
  <w:style w:type="character" w:customStyle="1" w:styleId="WW8Num4z1">
    <w:name w:val="WW8Num4z1"/>
    <w:rsid w:val="00BB2A60"/>
    <w:rPr>
      <w:rFonts w:ascii="Courier New" w:hAnsi="Courier New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BB2A60"/>
  </w:style>
  <w:style w:type="character" w:customStyle="1" w:styleId="WW-Absatz-Standardschriftart1111111111111111111111111111111111111111111111">
    <w:name w:val="WW-Absatz-Standardschriftart1111111111111111111111111111111111111111111111"/>
    <w:rsid w:val="00BB2A60"/>
  </w:style>
  <w:style w:type="character" w:customStyle="1" w:styleId="WW-Absatz-Standardschriftart11111111111111111111111111111111111111111111111">
    <w:name w:val="WW-Absatz-Standardschriftart11111111111111111111111111111111111111111111111"/>
    <w:rsid w:val="00BB2A60"/>
  </w:style>
  <w:style w:type="character" w:customStyle="1" w:styleId="WW-Absatz-Standardschriftart111111111111111111111111111111111111111111111111">
    <w:name w:val="WW-Absatz-Standardschriftart111111111111111111111111111111111111111111111111"/>
    <w:rsid w:val="00BB2A60"/>
  </w:style>
  <w:style w:type="character" w:customStyle="1" w:styleId="WW-Absatz-Standardschriftart1111111111111111111111111111111111111111111111111">
    <w:name w:val="WW-Absatz-Standardschriftart1111111111111111111111111111111111111111111111111"/>
    <w:rsid w:val="00BB2A6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B2A6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B2A6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B2A6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B2A60"/>
  </w:style>
  <w:style w:type="character" w:customStyle="1" w:styleId="WW8Num1z0">
    <w:name w:val="WW8Num1z0"/>
    <w:rsid w:val="00BB2A60"/>
    <w:rPr>
      <w:rFonts w:ascii="Symbol" w:hAnsi="Symbol"/>
    </w:rPr>
  </w:style>
  <w:style w:type="character" w:customStyle="1" w:styleId="WW8Num1z1">
    <w:name w:val="WW8Num1z1"/>
    <w:rsid w:val="00BB2A60"/>
    <w:rPr>
      <w:rFonts w:ascii="Courier New" w:hAnsi="Courier New"/>
    </w:rPr>
  </w:style>
  <w:style w:type="character" w:customStyle="1" w:styleId="WW8Num1z2">
    <w:name w:val="WW8Num1z2"/>
    <w:rsid w:val="00BB2A60"/>
    <w:rPr>
      <w:rFonts w:ascii="Wingdings" w:hAnsi="Wingdings"/>
    </w:rPr>
  </w:style>
  <w:style w:type="character" w:customStyle="1" w:styleId="WW8Num4z2">
    <w:name w:val="WW8Num4z2"/>
    <w:rsid w:val="00BB2A60"/>
    <w:rPr>
      <w:rFonts w:ascii="Wingdings" w:hAnsi="Wingdings"/>
    </w:rPr>
  </w:style>
  <w:style w:type="character" w:customStyle="1" w:styleId="WW8Num4z3">
    <w:name w:val="WW8Num4z3"/>
    <w:rsid w:val="00BB2A60"/>
    <w:rPr>
      <w:rFonts w:ascii="Symbol" w:hAnsi="Symbol"/>
    </w:rPr>
  </w:style>
  <w:style w:type="character" w:customStyle="1" w:styleId="WW8Num5z0">
    <w:name w:val="WW8Num5z0"/>
    <w:rsid w:val="00BB2A60"/>
    <w:rPr>
      <w:rFonts w:ascii="Symbol" w:hAnsi="Symbol"/>
    </w:rPr>
  </w:style>
  <w:style w:type="character" w:customStyle="1" w:styleId="WW8Num5z1">
    <w:name w:val="WW8Num5z1"/>
    <w:rsid w:val="00BB2A60"/>
    <w:rPr>
      <w:rFonts w:ascii="Courier New" w:hAnsi="Courier New"/>
    </w:rPr>
  </w:style>
  <w:style w:type="character" w:customStyle="1" w:styleId="WW8Num5z2">
    <w:name w:val="WW8Num5z2"/>
    <w:rsid w:val="00BB2A60"/>
    <w:rPr>
      <w:rFonts w:ascii="Wingdings" w:hAnsi="Wingdings"/>
    </w:rPr>
  </w:style>
  <w:style w:type="character" w:customStyle="1" w:styleId="WW8Num6z0">
    <w:name w:val="WW8Num6z0"/>
    <w:rsid w:val="00BB2A60"/>
    <w:rPr>
      <w:rFonts w:ascii="Symbol" w:hAnsi="Symbol"/>
    </w:rPr>
  </w:style>
  <w:style w:type="character" w:customStyle="1" w:styleId="WW8Num7z0">
    <w:name w:val="WW8Num7z0"/>
    <w:rsid w:val="00BB2A60"/>
    <w:rPr>
      <w:rFonts w:ascii="Symbol" w:hAnsi="Symbol"/>
    </w:rPr>
  </w:style>
  <w:style w:type="character" w:customStyle="1" w:styleId="WW8Num8z0">
    <w:name w:val="WW8Num8z0"/>
    <w:rsid w:val="00BB2A60"/>
    <w:rPr>
      <w:rFonts w:ascii="Symbol" w:hAnsi="Symbol"/>
    </w:rPr>
  </w:style>
  <w:style w:type="character" w:customStyle="1" w:styleId="WW8Num9z0">
    <w:name w:val="WW8Num9z0"/>
    <w:rsid w:val="00BB2A60"/>
    <w:rPr>
      <w:rFonts w:ascii="Symbol" w:hAnsi="Symbol"/>
    </w:rPr>
  </w:style>
  <w:style w:type="character" w:customStyle="1" w:styleId="WW8Num10z0">
    <w:name w:val="WW8Num10z0"/>
    <w:rsid w:val="00BB2A60"/>
    <w:rPr>
      <w:rFonts w:ascii="Symbol" w:hAnsi="Symbol"/>
    </w:rPr>
  </w:style>
  <w:style w:type="character" w:customStyle="1" w:styleId="WW8Num11z0">
    <w:name w:val="WW8Num11z0"/>
    <w:rsid w:val="00BB2A60"/>
    <w:rPr>
      <w:rFonts w:ascii="Symbol" w:hAnsi="Symbol"/>
    </w:rPr>
  </w:style>
  <w:style w:type="character" w:customStyle="1" w:styleId="WW8Num12z0">
    <w:name w:val="WW8Num12z0"/>
    <w:rsid w:val="00BB2A60"/>
    <w:rPr>
      <w:rFonts w:ascii="Symbol" w:hAnsi="Symbol"/>
    </w:rPr>
  </w:style>
  <w:style w:type="character" w:customStyle="1" w:styleId="WW8Num13z0">
    <w:name w:val="WW8Num13z0"/>
    <w:rsid w:val="00BB2A60"/>
    <w:rPr>
      <w:rFonts w:ascii="Symbol" w:hAnsi="Symbol"/>
    </w:rPr>
  </w:style>
  <w:style w:type="character" w:customStyle="1" w:styleId="WW8Num14z0">
    <w:name w:val="WW8Num14z0"/>
    <w:rsid w:val="00BB2A60"/>
    <w:rPr>
      <w:rFonts w:ascii="Symbol" w:hAnsi="Symbol"/>
    </w:rPr>
  </w:style>
  <w:style w:type="character" w:customStyle="1" w:styleId="WW8Num15z0">
    <w:name w:val="WW8Num15z0"/>
    <w:rsid w:val="00BB2A60"/>
    <w:rPr>
      <w:rFonts w:ascii="Symbol" w:hAnsi="Symbol"/>
    </w:rPr>
  </w:style>
  <w:style w:type="character" w:customStyle="1" w:styleId="WW8Num16z0">
    <w:name w:val="WW8Num16z0"/>
    <w:rsid w:val="00BB2A60"/>
    <w:rPr>
      <w:rFonts w:ascii="Symbol" w:hAnsi="Symbol"/>
    </w:rPr>
  </w:style>
  <w:style w:type="character" w:customStyle="1" w:styleId="WW8Num17z0">
    <w:name w:val="WW8Num17z0"/>
    <w:rsid w:val="00BB2A60"/>
    <w:rPr>
      <w:rFonts w:ascii="Symbol" w:hAnsi="Symbol"/>
    </w:rPr>
  </w:style>
  <w:style w:type="character" w:customStyle="1" w:styleId="WW8Num17z1">
    <w:name w:val="WW8Num17z1"/>
    <w:rsid w:val="00BB2A60"/>
    <w:rPr>
      <w:rFonts w:ascii="Courier New" w:hAnsi="Courier New"/>
    </w:rPr>
  </w:style>
  <w:style w:type="character" w:customStyle="1" w:styleId="WW8Num17z2">
    <w:name w:val="WW8Num17z2"/>
    <w:rsid w:val="00BB2A60"/>
    <w:rPr>
      <w:rFonts w:ascii="Wingdings" w:hAnsi="Wingdings"/>
    </w:rPr>
  </w:style>
  <w:style w:type="character" w:customStyle="1" w:styleId="WW8Num18z0">
    <w:name w:val="WW8Num18z0"/>
    <w:rsid w:val="00BB2A60"/>
    <w:rPr>
      <w:rFonts w:ascii="Symbol" w:hAnsi="Symbol"/>
    </w:rPr>
  </w:style>
  <w:style w:type="character" w:customStyle="1" w:styleId="WW8Num19z0">
    <w:name w:val="WW8Num19z0"/>
    <w:rsid w:val="00BB2A60"/>
    <w:rPr>
      <w:rFonts w:ascii="Symbol" w:hAnsi="Symbol"/>
    </w:rPr>
  </w:style>
  <w:style w:type="character" w:customStyle="1" w:styleId="WW8Num20z0">
    <w:name w:val="WW8Num20z0"/>
    <w:rsid w:val="00BB2A60"/>
    <w:rPr>
      <w:rFonts w:ascii="Symbol" w:hAnsi="Symbol"/>
    </w:rPr>
  </w:style>
  <w:style w:type="character" w:customStyle="1" w:styleId="WW8Num21z0">
    <w:name w:val="WW8Num21z0"/>
    <w:rsid w:val="00BB2A60"/>
    <w:rPr>
      <w:rFonts w:ascii="Symbol" w:hAnsi="Symbol"/>
    </w:rPr>
  </w:style>
  <w:style w:type="character" w:customStyle="1" w:styleId="WW8Num22z0">
    <w:name w:val="WW8Num22z0"/>
    <w:rsid w:val="00BB2A60"/>
    <w:rPr>
      <w:rFonts w:ascii="Symbol" w:hAnsi="Symbol"/>
    </w:rPr>
  </w:style>
  <w:style w:type="character" w:customStyle="1" w:styleId="WW8Num23z0">
    <w:name w:val="WW8Num23z0"/>
    <w:rsid w:val="00BB2A60"/>
    <w:rPr>
      <w:rFonts w:ascii="Symbol" w:hAnsi="Symbol"/>
    </w:rPr>
  </w:style>
  <w:style w:type="character" w:customStyle="1" w:styleId="WW8Num24z0">
    <w:name w:val="WW8Num24z0"/>
    <w:rsid w:val="00BB2A60"/>
    <w:rPr>
      <w:rFonts w:ascii="Symbol" w:hAnsi="Symbol"/>
    </w:rPr>
  </w:style>
  <w:style w:type="character" w:customStyle="1" w:styleId="WW8Num25z0">
    <w:name w:val="WW8Num25z0"/>
    <w:rsid w:val="00BB2A60"/>
    <w:rPr>
      <w:rFonts w:ascii="Symbol" w:hAnsi="Symbol"/>
    </w:rPr>
  </w:style>
  <w:style w:type="character" w:customStyle="1" w:styleId="WW8Num26z0">
    <w:name w:val="WW8Num26z0"/>
    <w:rsid w:val="00BB2A60"/>
    <w:rPr>
      <w:rFonts w:ascii="Symbol" w:hAnsi="Symbol"/>
    </w:rPr>
  </w:style>
  <w:style w:type="character" w:customStyle="1" w:styleId="WW8Num27z0">
    <w:name w:val="WW8Num27z0"/>
    <w:rsid w:val="00BB2A60"/>
    <w:rPr>
      <w:rFonts w:ascii="Symbol" w:hAnsi="Symbol"/>
    </w:rPr>
  </w:style>
  <w:style w:type="character" w:customStyle="1" w:styleId="WW8Num28z0">
    <w:name w:val="WW8Num28z0"/>
    <w:rsid w:val="00BB2A60"/>
    <w:rPr>
      <w:rFonts w:ascii="Symbol" w:hAnsi="Symbol"/>
    </w:rPr>
  </w:style>
  <w:style w:type="character" w:customStyle="1" w:styleId="WW8Num29z0">
    <w:name w:val="WW8Num29z0"/>
    <w:rsid w:val="00BB2A60"/>
    <w:rPr>
      <w:rFonts w:ascii="Symbol" w:hAnsi="Symbol"/>
    </w:rPr>
  </w:style>
  <w:style w:type="character" w:customStyle="1" w:styleId="WW8Num30z0">
    <w:name w:val="WW8Num30z0"/>
    <w:rsid w:val="00BB2A60"/>
    <w:rPr>
      <w:rFonts w:ascii="Symbol" w:hAnsi="Symbol"/>
    </w:rPr>
  </w:style>
  <w:style w:type="character" w:customStyle="1" w:styleId="WW8Num31z0">
    <w:name w:val="WW8Num31z0"/>
    <w:rsid w:val="00BB2A60"/>
    <w:rPr>
      <w:rFonts w:ascii="Symbol" w:hAnsi="Symbol"/>
    </w:rPr>
  </w:style>
  <w:style w:type="character" w:customStyle="1" w:styleId="WW8Num31z1">
    <w:name w:val="WW8Num31z1"/>
    <w:rsid w:val="00BB2A60"/>
    <w:rPr>
      <w:rFonts w:ascii="Courier New" w:hAnsi="Courier New"/>
    </w:rPr>
  </w:style>
  <w:style w:type="character" w:customStyle="1" w:styleId="WW8Num31z2">
    <w:name w:val="WW8Num31z2"/>
    <w:rsid w:val="00BB2A60"/>
    <w:rPr>
      <w:rFonts w:ascii="Wingdings" w:hAnsi="Wingdings"/>
    </w:rPr>
  </w:style>
  <w:style w:type="character" w:customStyle="1" w:styleId="WW8Num31z3">
    <w:name w:val="WW8Num31z3"/>
    <w:rsid w:val="00BB2A60"/>
    <w:rPr>
      <w:rFonts w:ascii="Symbol" w:hAnsi="Symbol"/>
    </w:rPr>
  </w:style>
  <w:style w:type="character" w:customStyle="1" w:styleId="WW8Num32z0">
    <w:name w:val="WW8Num32z0"/>
    <w:rsid w:val="00BB2A60"/>
    <w:rPr>
      <w:rFonts w:ascii="Symbol" w:hAnsi="Symbol"/>
    </w:rPr>
  </w:style>
  <w:style w:type="character" w:customStyle="1" w:styleId="WW8Num33z0">
    <w:name w:val="WW8Num33z0"/>
    <w:rsid w:val="00BB2A60"/>
    <w:rPr>
      <w:rFonts w:ascii="Symbol" w:hAnsi="Symbol"/>
    </w:rPr>
  </w:style>
  <w:style w:type="character" w:customStyle="1" w:styleId="WW8Num33z1">
    <w:name w:val="WW8Num33z1"/>
    <w:rsid w:val="00BB2A60"/>
    <w:rPr>
      <w:rFonts w:ascii="Courier New" w:hAnsi="Courier New"/>
    </w:rPr>
  </w:style>
  <w:style w:type="character" w:customStyle="1" w:styleId="WW8Num33z2">
    <w:name w:val="WW8Num33z2"/>
    <w:rsid w:val="00BB2A60"/>
    <w:rPr>
      <w:rFonts w:ascii="Wingdings" w:hAnsi="Wingdings"/>
    </w:rPr>
  </w:style>
  <w:style w:type="character" w:customStyle="1" w:styleId="WW8Num33z3">
    <w:name w:val="WW8Num33z3"/>
    <w:rsid w:val="00BB2A60"/>
    <w:rPr>
      <w:rFonts w:ascii="Symbol" w:hAnsi="Symbol"/>
    </w:rPr>
  </w:style>
  <w:style w:type="character" w:customStyle="1" w:styleId="WW8Num34z0">
    <w:name w:val="WW8Num34z0"/>
    <w:rsid w:val="00BB2A60"/>
    <w:rPr>
      <w:rFonts w:ascii="Symbol" w:hAnsi="Symbol"/>
    </w:rPr>
  </w:style>
  <w:style w:type="character" w:customStyle="1" w:styleId="WW8Num35z0">
    <w:name w:val="WW8Num35z0"/>
    <w:rsid w:val="00BB2A60"/>
    <w:rPr>
      <w:rFonts w:ascii="Symbol" w:hAnsi="Symbol"/>
    </w:rPr>
  </w:style>
  <w:style w:type="character" w:customStyle="1" w:styleId="WW8Num36z0">
    <w:name w:val="WW8Num36z0"/>
    <w:rsid w:val="00BB2A60"/>
    <w:rPr>
      <w:rFonts w:ascii="Symbol" w:hAnsi="Symbol"/>
    </w:rPr>
  </w:style>
  <w:style w:type="character" w:customStyle="1" w:styleId="WW8Num37z0">
    <w:name w:val="WW8Num37z0"/>
    <w:rsid w:val="00BB2A60"/>
    <w:rPr>
      <w:rFonts w:ascii="Symbol" w:hAnsi="Symbol"/>
    </w:rPr>
  </w:style>
  <w:style w:type="character" w:customStyle="1" w:styleId="WW8Num38z0">
    <w:name w:val="WW8Num38z0"/>
    <w:rsid w:val="00BB2A60"/>
    <w:rPr>
      <w:rFonts w:ascii="Symbol" w:hAnsi="Symbol"/>
    </w:rPr>
  </w:style>
  <w:style w:type="character" w:customStyle="1" w:styleId="WW8Num39z0">
    <w:name w:val="WW8Num39z0"/>
    <w:rsid w:val="00BB2A60"/>
    <w:rPr>
      <w:rFonts w:ascii="Symbol" w:hAnsi="Symbol"/>
    </w:rPr>
  </w:style>
  <w:style w:type="character" w:customStyle="1" w:styleId="WW8Num40z0">
    <w:name w:val="WW8Num40z0"/>
    <w:rsid w:val="00BB2A60"/>
    <w:rPr>
      <w:rFonts w:ascii="Symbol" w:hAnsi="Symbol"/>
    </w:rPr>
  </w:style>
  <w:style w:type="character" w:customStyle="1" w:styleId="WW8Num41z0">
    <w:name w:val="WW8Num41z0"/>
    <w:rsid w:val="00BB2A60"/>
    <w:rPr>
      <w:rFonts w:ascii="Symbol" w:hAnsi="Symbol"/>
    </w:rPr>
  </w:style>
  <w:style w:type="character" w:customStyle="1" w:styleId="WW8Num42z0">
    <w:name w:val="WW8Num42z0"/>
    <w:rsid w:val="00BB2A60"/>
    <w:rPr>
      <w:rFonts w:ascii="Symbol" w:hAnsi="Symbol"/>
    </w:rPr>
  </w:style>
  <w:style w:type="character" w:customStyle="1" w:styleId="WW8Num43z0">
    <w:name w:val="WW8Num43z0"/>
    <w:rsid w:val="00BB2A60"/>
    <w:rPr>
      <w:rFonts w:ascii="Symbol" w:hAnsi="Symbol"/>
    </w:rPr>
  </w:style>
  <w:style w:type="character" w:customStyle="1" w:styleId="WW8Num44z0">
    <w:name w:val="WW8Num44z0"/>
    <w:rsid w:val="00BB2A60"/>
    <w:rPr>
      <w:rFonts w:ascii="Symbol" w:hAnsi="Symbol"/>
    </w:rPr>
  </w:style>
  <w:style w:type="character" w:customStyle="1" w:styleId="WW8Num44z1">
    <w:name w:val="WW8Num44z1"/>
    <w:rsid w:val="00BB2A60"/>
    <w:rPr>
      <w:rFonts w:ascii="Courier New" w:hAnsi="Courier New"/>
    </w:rPr>
  </w:style>
  <w:style w:type="character" w:customStyle="1" w:styleId="WW8Num44z2">
    <w:name w:val="WW8Num44z2"/>
    <w:rsid w:val="00BB2A60"/>
    <w:rPr>
      <w:rFonts w:ascii="Wingdings" w:hAnsi="Wingdings"/>
    </w:rPr>
  </w:style>
  <w:style w:type="character" w:customStyle="1" w:styleId="WW8Num44z3">
    <w:name w:val="WW8Num44z3"/>
    <w:rsid w:val="00BB2A60"/>
    <w:rPr>
      <w:rFonts w:ascii="Symbol" w:hAnsi="Symbol"/>
    </w:rPr>
  </w:style>
  <w:style w:type="character" w:customStyle="1" w:styleId="WW8Num45z0">
    <w:name w:val="WW8Num45z0"/>
    <w:rsid w:val="00BB2A60"/>
    <w:rPr>
      <w:rFonts w:ascii="Symbol" w:hAnsi="Symbol"/>
    </w:rPr>
  </w:style>
  <w:style w:type="character" w:customStyle="1" w:styleId="WW8Num46z0">
    <w:name w:val="WW8Num46z0"/>
    <w:rsid w:val="00BB2A60"/>
    <w:rPr>
      <w:rFonts w:ascii="Symbol" w:hAnsi="Symbol"/>
    </w:rPr>
  </w:style>
  <w:style w:type="character" w:customStyle="1" w:styleId="WW8Num47z0">
    <w:name w:val="WW8Num47z0"/>
    <w:rsid w:val="00BB2A60"/>
    <w:rPr>
      <w:rFonts w:ascii="Symbol" w:hAnsi="Symbol"/>
    </w:rPr>
  </w:style>
  <w:style w:type="character" w:customStyle="1" w:styleId="WW8Num48z0">
    <w:name w:val="WW8Num48z0"/>
    <w:rsid w:val="00BB2A60"/>
    <w:rPr>
      <w:rFonts w:ascii="Symbol" w:hAnsi="Symbol"/>
    </w:rPr>
  </w:style>
  <w:style w:type="character" w:customStyle="1" w:styleId="WW8Num49z0">
    <w:name w:val="WW8Num49z0"/>
    <w:rsid w:val="00BB2A60"/>
    <w:rPr>
      <w:rFonts w:ascii="Symbol" w:hAnsi="Symbol"/>
    </w:rPr>
  </w:style>
  <w:style w:type="character" w:customStyle="1" w:styleId="WW8Num49z1">
    <w:name w:val="WW8Num49z1"/>
    <w:rsid w:val="00BB2A60"/>
    <w:rPr>
      <w:rFonts w:ascii="Courier New" w:hAnsi="Courier New"/>
    </w:rPr>
  </w:style>
  <w:style w:type="character" w:customStyle="1" w:styleId="WW8Num49z2">
    <w:name w:val="WW8Num49z2"/>
    <w:rsid w:val="00BB2A60"/>
    <w:rPr>
      <w:rFonts w:ascii="Wingdings" w:hAnsi="Wingdings"/>
    </w:rPr>
  </w:style>
  <w:style w:type="character" w:customStyle="1" w:styleId="WW8Num50z0">
    <w:name w:val="WW8Num50z0"/>
    <w:rsid w:val="00BB2A60"/>
    <w:rPr>
      <w:rFonts w:ascii="Symbol" w:hAnsi="Symbol"/>
    </w:rPr>
  </w:style>
  <w:style w:type="character" w:customStyle="1" w:styleId="WW8Num51z0">
    <w:name w:val="WW8Num51z0"/>
    <w:rsid w:val="00BB2A60"/>
    <w:rPr>
      <w:rFonts w:ascii="Symbol" w:hAnsi="Symbol"/>
    </w:rPr>
  </w:style>
  <w:style w:type="character" w:customStyle="1" w:styleId="WW8Num52z0">
    <w:name w:val="WW8Num52z0"/>
    <w:rsid w:val="00BB2A60"/>
    <w:rPr>
      <w:rFonts w:ascii="Symbol" w:hAnsi="Symbol"/>
    </w:rPr>
  </w:style>
  <w:style w:type="character" w:customStyle="1" w:styleId="WW8Num53z0">
    <w:name w:val="WW8Num53z0"/>
    <w:rsid w:val="00BB2A60"/>
    <w:rPr>
      <w:rFonts w:ascii="Symbol" w:hAnsi="Symbol"/>
    </w:rPr>
  </w:style>
  <w:style w:type="character" w:customStyle="1" w:styleId="WW8Num54z0">
    <w:name w:val="WW8Num54z0"/>
    <w:rsid w:val="00BB2A60"/>
    <w:rPr>
      <w:rFonts w:ascii="Symbol" w:hAnsi="Symbol"/>
    </w:rPr>
  </w:style>
  <w:style w:type="character" w:customStyle="1" w:styleId="WW8Num55z0">
    <w:name w:val="WW8Num55z0"/>
    <w:rsid w:val="00BB2A60"/>
    <w:rPr>
      <w:rFonts w:ascii="Symbol" w:hAnsi="Symbol"/>
    </w:rPr>
  </w:style>
  <w:style w:type="character" w:customStyle="1" w:styleId="WW8Num56z0">
    <w:name w:val="WW8Num56z0"/>
    <w:rsid w:val="00BB2A60"/>
    <w:rPr>
      <w:rFonts w:ascii="Symbol" w:hAnsi="Symbol"/>
    </w:rPr>
  </w:style>
  <w:style w:type="character" w:customStyle="1" w:styleId="WW8Num57z0">
    <w:name w:val="WW8Num57z0"/>
    <w:rsid w:val="00BB2A60"/>
    <w:rPr>
      <w:rFonts w:ascii="Symbol" w:hAnsi="Symbol"/>
    </w:rPr>
  </w:style>
  <w:style w:type="character" w:customStyle="1" w:styleId="WW8Num58z0">
    <w:name w:val="WW8Num58z0"/>
    <w:rsid w:val="00BB2A60"/>
    <w:rPr>
      <w:rFonts w:ascii="Symbol" w:hAnsi="Symbol"/>
    </w:rPr>
  </w:style>
  <w:style w:type="character" w:customStyle="1" w:styleId="WW8Num59z0">
    <w:name w:val="WW8Num59z0"/>
    <w:rsid w:val="00BB2A60"/>
    <w:rPr>
      <w:rFonts w:ascii="Symbol" w:hAnsi="Symbol"/>
    </w:rPr>
  </w:style>
  <w:style w:type="character" w:customStyle="1" w:styleId="WW8Num60z0">
    <w:name w:val="WW8Num60z0"/>
    <w:rsid w:val="00BB2A60"/>
    <w:rPr>
      <w:rFonts w:ascii="Symbol" w:hAnsi="Symbol"/>
    </w:rPr>
  </w:style>
  <w:style w:type="character" w:customStyle="1" w:styleId="WW8Num61z0">
    <w:name w:val="WW8Num61z0"/>
    <w:rsid w:val="00BB2A60"/>
    <w:rPr>
      <w:rFonts w:ascii="Symbol" w:hAnsi="Symbol"/>
    </w:rPr>
  </w:style>
  <w:style w:type="character" w:customStyle="1" w:styleId="WW8Num62z0">
    <w:name w:val="WW8Num62z0"/>
    <w:rsid w:val="00BB2A60"/>
    <w:rPr>
      <w:rFonts w:ascii="Symbol" w:hAnsi="Symbol"/>
    </w:rPr>
  </w:style>
  <w:style w:type="character" w:customStyle="1" w:styleId="WW8Num63z0">
    <w:name w:val="WW8Num63z0"/>
    <w:rsid w:val="00BB2A60"/>
    <w:rPr>
      <w:rFonts w:ascii="Symbol" w:hAnsi="Symbol"/>
    </w:rPr>
  </w:style>
  <w:style w:type="character" w:customStyle="1" w:styleId="WW8Num64z0">
    <w:name w:val="WW8Num64z0"/>
    <w:rsid w:val="00BB2A60"/>
    <w:rPr>
      <w:rFonts w:ascii="Symbol" w:hAnsi="Symbol"/>
    </w:rPr>
  </w:style>
  <w:style w:type="character" w:customStyle="1" w:styleId="WW8Num65z0">
    <w:name w:val="WW8Num65z0"/>
    <w:rsid w:val="00BB2A60"/>
    <w:rPr>
      <w:rFonts w:ascii="Symbol" w:hAnsi="Symbol"/>
    </w:rPr>
  </w:style>
  <w:style w:type="character" w:customStyle="1" w:styleId="WW8Num66z0">
    <w:name w:val="WW8Num66z0"/>
    <w:rsid w:val="00BB2A60"/>
    <w:rPr>
      <w:rFonts w:ascii="Symbol" w:hAnsi="Symbol"/>
    </w:rPr>
  </w:style>
  <w:style w:type="character" w:customStyle="1" w:styleId="WW8Num67z0">
    <w:name w:val="WW8Num67z0"/>
    <w:rsid w:val="00BB2A60"/>
    <w:rPr>
      <w:rFonts w:ascii="Symbol" w:hAnsi="Symbol"/>
    </w:rPr>
  </w:style>
  <w:style w:type="character" w:customStyle="1" w:styleId="WW8Num68z0">
    <w:name w:val="WW8Num68z0"/>
    <w:rsid w:val="00BB2A60"/>
    <w:rPr>
      <w:rFonts w:ascii="Symbol" w:hAnsi="Symbol"/>
    </w:rPr>
  </w:style>
  <w:style w:type="character" w:customStyle="1" w:styleId="WW8Num69z0">
    <w:name w:val="WW8Num69z0"/>
    <w:rsid w:val="00BB2A60"/>
    <w:rPr>
      <w:rFonts w:ascii="Symbol" w:hAnsi="Symbol"/>
    </w:rPr>
  </w:style>
  <w:style w:type="character" w:customStyle="1" w:styleId="WW8Num70z0">
    <w:name w:val="WW8Num70z0"/>
    <w:rsid w:val="00BB2A60"/>
    <w:rPr>
      <w:rFonts w:ascii="Symbol" w:hAnsi="Symbol"/>
    </w:rPr>
  </w:style>
  <w:style w:type="character" w:customStyle="1" w:styleId="WW8Num71z0">
    <w:name w:val="WW8Num71z0"/>
    <w:rsid w:val="00BB2A60"/>
    <w:rPr>
      <w:rFonts w:ascii="Symbol" w:hAnsi="Symbol"/>
    </w:rPr>
  </w:style>
  <w:style w:type="character" w:customStyle="1" w:styleId="WW8Num72z0">
    <w:name w:val="WW8Num72z0"/>
    <w:rsid w:val="00BB2A60"/>
    <w:rPr>
      <w:rFonts w:ascii="Symbol" w:hAnsi="Symbol"/>
    </w:rPr>
  </w:style>
  <w:style w:type="character" w:customStyle="1" w:styleId="WW8Num73z0">
    <w:name w:val="WW8Num73z0"/>
    <w:rsid w:val="00BB2A60"/>
    <w:rPr>
      <w:rFonts w:ascii="Symbol" w:hAnsi="Symbol"/>
    </w:rPr>
  </w:style>
  <w:style w:type="character" w:customStyle="1" w:styleId="WW8Num74z0">
    <w:name w:val="WW8Num74z0"/>
    <w:rsid w:val="00BB2A60"/>
    <w:rPr>
      <w:rFonts w:ascii="Symbol" w:hAnsi="Symbol"/>
    </w:rPr>
  </w:style>
  <w:style w:type="character" w:customStyle="1" w:styleId="WW8Num75z0">
    <w:name w:val="WW8Num75z0"/>
    <w:rsid w:val="00BB2A60"/>
    <w:rPr>
      <w:rFonts w:ascii="Symbol" w:hAnsi="Symbol"/>
    </w:rPr>
  </w:style>
  <w:style w:type="character" w:customStyle="1" w:styleId="WW8Num76z0">
    <w:name w:val="WW8Num76z0"/>
    <w:rsid w:val="00BB2A60"/>
    <w:rPr>
      <w:rFonts w:ascii="Symbol" w:hAnsi="Symbol"/>
    </w:rPr>
  </w:style>
  <w:style w:type="character" w:customStyle="1" w:styleId="WW8Num76z1">
    <w:name w:val="WW8Num76z1"/>
    <w:rsid w:val="00BB2A60"/>
    <w:rPr>
      <w:rFonts w:ascii="Courier New" w:hAnsi="Courier New"/>
    </w:rPr>
  </w:style>
  <w:style w:type="character" w:customStyle="1" w:styleId="WW8Num76z2">
    <w:name w:val="WW8Num76z2"/>
    <w:rsid w:val="00BB2A60"/>
    <w:rPr>
      <w:rFonts w:ascii="Wingdings" w:hAnsi="Wingdings"/>
    </w:rPr>
  </w:style>
  <w:style w:type="character" w:customStyle="1" w:styleId="WW8Num76z3">
    <w:name w:val="WW8Num76z3"/>
    <w:rsid w:val="00BB2A60"/>
    <w:rPr>
      <w:rFonts w:ascii="Symbol" w:hAnsi="Symbol"/>
    </w:rPr>
  </w:style>
  <w:style w:type="character" w:customStyle="1" w:styleId="WW8Num77z0">
    <w:name w:val="WW8Num77z0"/>
    <w:rsid w:val="00BB2A60"/>
    <w:rPr>
      <w:rFonts w:ascii="Symbol" w:hAnsi="Symbol"/>
    </w:rPr>
  </w:style>
  <w:style w:type="character" w:customStyle="1" w:styleId="WW8Num78z0">
    <w:name w:val="WW8Num78z0"/>
    <w:rsid w:val="00BB2A60"/>
    <w:rPr>
      <w:rFonts w:ascii="Symbol" w:hAnsi="Symbol"/>
    </w:rPr>
  </w:style>
  <w:style w:type="character" w:customStyle="1" w:styleId="WW8Num79z0">
    <w:name w:val="WW8Num79z0"/>
    <w:rsid w:val="00BB2A60"/>
    <w:rPr>
      <w:rFonts w:ascii="Symbol" w:hAnsi="Symbol"/>
    </w:rPr>
  </w:style>
  <w:style w:type="character" w:customStyle="1" w:styleId="WW8Num79z1">
    <w:name w:val="WW8Num79z1"/>
    <w:rsid w:val="00BB2A60"/>
    <w:rPr>
      <w:rFonts w:ascii="Courier New" w:hAnsi="Courier New"/>
    </w:rPr>
  </w:style>
  <w:style w:type="character" w:customStyle="1" w:styleId="WW8Num79z2">
    <w:name w:val="WW8Num79z2"/>
    <w:rsid w:val="00BB2A60"/>
    <w:rPr>
      <w:rFonts w:ascii="Wingdings" w:hAnsi="Wingdings"/>
    </w:rPr>
  </w:style>
  <w:style w:type="character" w:customStyle="1" w:styleId="WW8Num79z3">
    <w:name w:val="WW8Num79z3"/>
    <w:rsid w:val="00BB2A60"/>
    <w:rPr>
      <w:rFonts w:ascii="Symbol" w:hAnsi="Symbol"/>
    </w:rPr>
  </w:style>
  <w:style w:type="character" w:customStyle="1" w:styleId="WW8Num80z0">
    <w:name w:val="WW8Num80z0"/>
    <w:rsid w:val="00BB2A60"/>
    <w:rPr>
      <w:rFonts w:ascii="Symbol" w:hAnsi="Symbol"/>
    </w:rPr>
  </w:style>
  <w:style w:type="character" w:customStyle="1" w:styleId="WW8Num81z0">
    <w:name w:val="WW8Num81z0"/>
    <w:rsid w:val="00BB2A60"/>
    <w:rPr>
      <w:rFonts w:ascii="Symbol" w:hAnsi="Symbol"/>
    </w:rPr>
  </w:style>
  <w:style w:type="character" w:customStyle="1" w:styleId="WW8Num82z0">
    <w:name w:val="WW8Num82z0"/>
    <w:rsid w:val="00BB2A60"/>
    <w:rPr>
      <w:rFonts w:ascii="Symbol" w:hAnsi="Symbol"/>
    </w:rPr>
  </w:style>
  <w:style w:type="character" w:customStyle="1" w:styleId="WW8Num83z0">
    <w:name w:val="WW8Num83z0"/>
    <w:rsid w:val="00BB2A60"/>
    <w:rPr>
      <w:rFonts w:ascii="Symbol" w:hAnsi="Symbol"/>
    </w:rPr>
  </w:style>
  <w:style w:type="character" w:customStyle="1" w:styleId="WW8Num84z0">
    <w:name w:val="WW8Num84z0"/>
    <w:rsid w:val="00BB2A60"/>
    <w:rPr>
      <w:rFonts w:ascii="Symbol" w:hAnsi="Symbol"/>
    </w:rPr>
  </w:style>
  <w:style w:type="character" w:customStyle="1" w:styleId="WW8Num85z0">
    <w:name w:val="WW8Num85z0"/>
    <w:rsid w:val="00BB2A60"/>
    <w:rPr>
      <w:rFonts w:ascii="Symbol" w:hAnsi="Symbol"/>
    </w:rPr>
  </w:style>
  <w:style w:type="character" w:customStyle="1" w:styleId="WW8Num86z0">
    <w:name w:val="WW8Num86z0"/>
    <w:rsid w:val="00BB2A60"/>
    <w:rPr>
      <w:rFonts w:ascii="Symbol" w:hAnsi="Symbol"/>
    </w:rPr>
  </w:style>
  <w:style w:type="character" w:customStyle="1" w:styleId="WW8Num86z1">
    <w:name w:val="WW8Num86z1"/>
    <w:rsid w:val="00BB2A60"/>
    <w:rPr>
      <w:rFonts w:ascii="Courier New" w:hAnsi="Courier New"/>
    </w:rPr>
  </w:style>
  <w:style w:type="character" w:customStyle="1" w:styleId="WW8Num86z2">
    <w:name w:val="WW8Num86z2"/>
    <w:rsid w:val="00BB2A60"/>
    <w:rPr>
      <w:rFonts w:ascii="Wingdings" w:hAnsi="Wingdings"/>
    </w:rPr>
  </w:style>
  <w:style w:type="character" w:customStyle="1" w:styleId="WW8Num87z0">
    <w:name w:val="WW8Num87z0"/>
    <w:rsid w:val="00BB2A60"/>
    <w:rPr>
      <w:rFonts w:ascii="Symbol" w:hAnsi="Symbol"/>
    </w:rPr>
  </w:style>
  <w:style w:type="character" w:customStyle="1" w:styleId="WW8Num88z0">
    <w:name w:val="WW8Num88z0"/>
    <w:rsid w:val="00BB2A60"/>
    <w:rPr>
      <w:rFonts w:ascii="Symbol" w:hAnsi="Symbol"/>
    </w:rPr>
  </w:style>
  <w:style w:type="character" w:customStyle="1" w:styleId="WW8Num89z0">
    <w:name w:val="WW8Num89z0"/>
    <w:rsid w:val="00BB2A60"/>
    <w:rPr>
      <w:rFonts w:ascii="Symbol" w:hAnsi="Symbol"/>
    </w:rPr>
  </w:style>
  <w:style w:type="character" w:customStyle="1" w:styleId="WW8Num90z0">
    <w:name w:val="WW8Num90z0"/>
    <w:rsid w:val="00BB2A60"/>
    <w:rPr>
      <w:rFonts w:ascii="Symbol" w:hAnsi="Symbol"/>
    </w:rPr>
  </w:style>
  <w:style w:type="character" w:customStyle="1" w:styleId="WW8Num91z0">
    <w:name w:val="WW8Num91z0"/>
    <w:rsid w:val="00BB2A60"/>
    <w:rPr>
      <w:rFonts w:ascii="Symbol" w:hAnsi="Symbol"/>
    </w:rPr>
  </w:style>
  <w:style w:type="character" w:customStyle="1" w:styleId="WW8Num93z0">
    <w:name w:val="WW8Num93z0"/>
    <w:rsid w:val="00BB2A60"/>
    <w:rPr>
      <w:rFonts w:ascii="Symbol" w:hAnsi="Symbol"/>
    </w:rPr>
  </w:style>
  <w:style w:type="character" w:customStyle="1" w:styleId="WW8Num93z1">
    <w:name w:val="WW8Num93z1"/>
    <w:rsid w:val="00BB2A60"/>
    <w:rPr>
      <w:rFonts w:ascii="Courier New" w:hAnsi="Courier New"/>
    </w:rPr>
  </w:style>
  <w:style w:type="character" w:customStyle="1" w:styleId="WW8Num93z2">
    <w:name w:val="WW8Num93z2"/>
    <w:rsid w:val="00BB2A60"/>
    <w:rPr>
      <w:rFonts w:ascii="Wingdings" w:hAnsi="Wingdings"/>
    </w:rPr>
  </w:style>
  <w:style w:type="character" w:customStyle="1" w:styleId="WW8Num93z3">
    <w:name w:val="WW8Num93z3"/>
    <w:rsid w:val="00BB2A60"/>
    <w:rPr>
      <w:rFonts w:ascii="Symbol" w:hAnsi="Symbol"/>
    </w:rPr>
  </w:style>
  <w:style w:type="character" w:customStyle="1" w:styleId="WW8Num94z0">
    <w:name w:val="WW8Num94z0"/>
    <w:rsid w:val="00BB2A60"/>
    <w:rPr>
      <w:rFonts w:ascii="Symbol" w:hAnsi="Symbol"/>
    </w:rPr>
  </w:style>
  <w:style w:type="character" w:customStyle="1" w:styleId="WW8Num95z0">
    <w:name w:val="WW8Num95z0"/>
    <w:rsid w:val="00BB2A60"/>
    <w:rPr>
      <w:rFonts w:ascii="Symbol" w:hAnsi="Symbol"/>
    </w:rPr>
  </w:style>
  <w:style w:type="character" w:customStyle="1" w:styleId="WW8Num96z0">
    <w:name w:val="WW8Num96z0"/>
    <w:rsid w:val="00BB2A60"/>
    <w:rPr>
      <w:rFonts w:ascii="Symbol" w:hAnsi="Symbol"/>
    </w:rPr>
  </w:style>
  <w:style w:type="character" w:customStyle="1" w:styleId="WW8Num97z0">
    <w:name w:val="WW8Num97z0"/>
    <w:rsid w:val="00BB2A60"/>
    <w:rPr>
      <w:rFonts w:ascii="Symbol" w:hAnsi="Symbol"/>
    </w:rPr>
  </w:style>
  <w:style w:type="character" w:customStyle="1" w:styleId="WW8Num98z0">
    <w:name w:val="WW8Num98z0"/>
    <w:rsid w:val="00BB2A60"/>
    <w:rPr>
      <w:rFonts w:ascii="Symbol" w:hAnsi="Symbol"/>
    </w:rPr>
  </w:style>
  <w:style w:type="character" w:customStyle="1" w:styleId="WW8Num99z0">
    <w:name w:val="WW8Num99z0"/>
    <w:rsid w:val="00BB2A60"/>
    <w:rPr>
      <w:rFonts w:ascii="Symbol" w:hAnsi="Symbol"/>
    </w:rPr>
  </w:style>
  <w:style w:type="character" w:customStyle="1" w:styleId="WW8Num100z0">
    <w:name w:val="WW8Num100z0"/>
    <w:rsid w:val="00BB2A60"/>
    <w:rPr>
      <w:rFonts w:ascii="Symbol" w:hAnsi="Symbol"/>
    </w:rPr>
  </w:style>
  <w:style w:type="character" w:customStyle="1" w:styleId="WW8Num100z1">
    <w:name w:val="WW8Num100z1"/>
    <w:rsid w:val="00BB2A60"/>
    <w:rPr>
      <w:rFonts w:ascii="Courier New" w:hAnsi="Courier New"/>
    </w:rPr>
  </w:style>
  <w:style w:type="character" w:customStyle="1" w:styleId="WW8Num100z2">
    <w:name w:val="WW8Num100z2"/>
    <w:rsid w:val="00BB2A60"/>
    <w:rPr>
      <w:rFonts w:ascii="Wingdings" w:hAnsi="Wingdings"/>
    </w:rPr>
  </w:style>
  <w:style w:type="character" w:customStyle="1" w:styleId="WW8Num100z3">
    <w:name w:val="WW8Num100z3"/>
    <w:rsid w:val="00BB2A60"/>
    <w:rPr>
      <w:rFonts w:ascii="Symbol" w:hAnsi="Symbol"/>
    </w:rPr>
  </w:style>
  <w:style w:type="character" w:customStyle="1" w:styleId="WW8Num101z0">
    <w:name w:val="WW8Num101z0"/>
    <w:rsid w:val="00BB2A60"/>
    <w:rPr>
      <w:rFonts w:ascii="Symbol" w:hAnsi="Symbol"/>
    </w:rPr>
  </w:style>
  <w:style w:type="character" w:customStyle="1" w:styleId="WW8Num102z0">
    <w:name w:val="WW8Num102z0"/>
    <w:rsid w:val="00BB2A60"/>
    <w:rPr>
      <w:rFonts w:ascii="Symbol" w:hAnsi="Symbol"/>
    </w:rPr>
  </w:style>
  <w:style w:type="character" w:customStyle="1" w:styleId="WW8Num102z1">
    <w:name w:val="WW8Num102z1"/>
    <w:rsid w:val="00BB2A60"/>
    <w:rPr>
      <w:rFonts w:ascii="Courier New" w:hAnsi="Courier New"/>
    </w:rPr>
  </w:style>
  <w:style w:type="character" w:customStyle="1" w:styleId="WW8Num102z2">
    <w:name w:val="WW8Num102z2"/>
    <w:rsid w:val="00BB2A60"/>
    <w:rPr>
      <w:rFonts w:ascii="Wingdings" w:hAnsi="Wingdings"/>
    </w:rPr>
  </w:style>
  <w:style w:type="character" w:customStyle="1" w:styleId="WW8Num102z3">
    <w:name w:val="WW8Num102z3"/>
    <w:rsid w:val="00BB2A60"/>
    <w:rPr>
      <w:rFonts w:ascii="Symbol" w:hAnsi="Symbol"/>
    </w:rPr>
  </w:style>
  <w:style w:type="character" w:customStyle="1" w:styleId="WW8Num103z0">
    <w:name w:val="WW8Num103z0"/>
    <w:rsid w:val="00BB2A60"/>
    <w:rPr>
      <w:rFonts w:ascii="Symbol" w:hAnsi="Symbol"/>
    </w:rPr>
  </w:style>
  <w:style w:type="character" w:customStyle="1" w:styleId="WW8Num104z0">
    <w:name w:val="WW8Num104z0"/>
    <w:rsid w:val="00BB2A60"/>
    <w:rPr>
      <w:rFonts w:ascii="Symbol" w:hAnsi="Symbol"/>
    </w:rPr>
  </w:style>
  <w:style w:type="character" w:customStyle="1" w:styleId="WW8Num105z0">
    <w:name w:val="WW8Num105z0"/>
    <w:rsid w:val="00BB2A60"/>
    <w:rPr>
      <w:rFonts w:ascii="Symbol" w:hAnsi="Symbol"/>
    </w:rPr>
  </w:style>
  <w:style w:type="character" w:customStyle="1" w:styleId="WW8Num106z0">
    <w:name w:val="WW8Num106z0"/>
    <w:rsid w:val="00BB2A60"/>
    <w:rPr>
      <w:rFonts w:ascii="Symbol" w:hAnsi="Symbol"/>
    </w:rPr>
  </w:style>
  <w:style w:type="character" w:customStyle="1" w:styleId="WW8Num107z0">
    <w:name w:val="WW8Num107z0"/>
    <w:rsid w:val="00BB2A60"/>
    <w:rPr>
      <w:rFonts w:ascii="Symbol" w:hAnsi="Symbol"/>
    </w:rPr>
  </w:style>
  <w:style w:type="character" w:customStyle="1" w:styleId="WW8Num108z0">
    <w:name w:val="WW8Num108z0"/>
    <w:rsid w:val="00BB2A60"/>
    <w:rPr>
      <w:rFonts w:ascii="Symbol" w:hAnsi="Symbol"/>
    </w:rPr>
  </w:style>
  <w:style w:type="character" w:customStyle="1" w:styleId="WW8Num109z0">
    <w:name w:val="WW8Num109z0"/>
    <w:rsid w:val="00BB2A60"/>
    <w:rPr>
      <w:rFonts w:ascii="Symbol" w:hAnsi="Symbol"/>
    </w:rPr>
  </w:style>
  <w:style w:type="character" w:customStyle="1" w:styleId="WW8Num110z0">
    <w:name w:val="WW8Num110z0"/>
    <w:rsid w:val="00BB2A60"/>
    <w:rPr>
      <w:rFonts w:ascii="Symbol" w:hAnsi="Symbol"/>
    </w:rPr>
  </w:style>
  <w:style w:type="character" w:customStyle="1" w:styleId="WW8Num111z0">
    <w:name w:val="WW8Num111z0"/>
    <w:rsid w:val="00BB2A60"/>
    <w:rPr>
      <w:rFonts w:ascii="Symbol" w:hAnsi="Symbol"/>
    </w:rPr>
  </w:style>
  <w:style w:type="character" w:customStyle="1" w:styleId="WW8Num112z0">
    <w:name w:val="WW8Num112z0"/>
    <w:rsid w:val="00BB2A60"/>
    <w:rPr>
      <w:rFonts w:ascii="Symbol" w:hAnsi="Symbol"/>
    </w:rPr>
  </w:style>
  <w:style w:type="character" w:customStyle="1" w:styleId="WW8Num113z0">
    <w:name w:val="WW8Num113z0"/>
    <w:rsid w:val="00BB2A60"/>
    <w:rPr>
      <w:i/>
    </w:rPr>
  </w:style>
  <w:style w:type="character" w:customStyle="1" w:styleId="WW8Num114z0">
    <w:name w:val="WW8Num114z0"/>
    <w:rsid w:val="00BB2A60"/>
    <w:rPr>
      <w:rFonts w:ascii="Symbol" w:hAnsi="Symbol"/>
    </w:rPr>
  </w:style>
  <w:style w:type="character" w:customStyle="1" w:styleId="WW8Num115z0">
    <w:name w:val="WW8Num115z0"/>
    <w:rsid w:val="00BB2A60"/>
    <w:rPr>
      <w:rFonts w:ascii="Symbol" w:hAnsi="Symbol"/>
    </w:rPr>
  </w:style>
  <w:style w:type="character" w:customStyle="1" w:styleId="WW8Num116z0">
    <w:name w:val="WW8Num116z0"/>
    <w:rsid w:val="00BB2A60"/>
    <w:rPr>
      <w:rFonts w:ascii="Symbol" w:hAnsi="Symbol"/>
    </w:rPr>
  </w:style>
  <w:style w:type="character" w:customStyle="1" w:styleId="WW8Num117z0">
    <w:name w:val="WW8Num117z0"/>
    <w:rsid w:val="00BB2A60"/>
    <w:rPr>
      <w:rFonts w:ascii="Symbol" w:hAnsi="Symbol"/>
    </w:rPr>
  </w:style>
  <w:style w:type="character" w:customStyle="1" w:styleId="WW8Num118z0">
    <w:name w:val="WW8Num118z0"/>
    <w:rsid w:val="00BB2A60"/>
    <w:rPr>
      <w:rFonts w:ascii="Symbol" w:hAnsi="Symbol"/>
    </w:rPr>
  </w:style>
  <w:style w:type="character" w:customStyle="1" w:styleId="WW8Num119z0">
    <w:name w:val="WW8Num119z0"/>
    <w:rsid w:val="00BB2A60"/>
    <w:rPr>
      <w:rFonts w:ascii="Symbol" w:hAnsi="Symbol"/>
    </w:rPr>
  </w:style>
  <w:style w:type="character" w:customStyle="1" w:styleId="WW8Num119z1">
    <w:name w:val="WW8Num119z1"/>
    <w:rsid w:val="00BB2A60"/>
    <w:rPr>
      <w:rFonts w:ascii="Courier New" w:hAnsi="Courier New"/>
    </w:rPr>
  </w:style>
  <w:style w:type="character" w:customStyle="1" w:styleId="WW8Num119z2">
    <w:name w:val="WW8Num119z2"/>
    <w:rsid w:val="00BB2A60"/>
    <w:rPr>
      <w:rFonts w:ascii="Wingdings" w:hAnsi="Wingdings"/>
    </w:rPr>
  </w:style>
  <w:style w:type="character" w:customStyle="1" w:styleId="WW8Num120z0">
    <w:name w:val="WW8Num120z0"/>
    <w:rsid w:val="00BB2A60"/>
    <w:rPr>
      <w:rFonts w:ascii="Symbol" w:hAnsi="Symbol"/>
    </w:rPr>
  </w:style>
  <w:style w:type="character" w:customStyle="1" w:styleId="WW8Num121z0">
    <w:name w:val="WW8Num121z0"/>
    <w:rsid w:val="00BB2A60"/>
    <w:rPr>
      <w:rFonts w:ascii="Symbol" w:hAnsi="Symbol"/>
    </w:rPr>
  </w:style>
  <w:style w:type="character" w:customStyle="1" w:styleId="WW8Num122z0">
    <w:name w:val="WW8Num122z0"/>
    <w:rsid w:val="00BB2A60"/>
    <w:rPr>
      <w:rFonts w:ascii="Symbol" w:hAnsi="Symbol"/>
    </w:rPr>
  </w:style>
  <w:style w:type="character" w:customStyle="1" w:styleId="WW8Num123z0">
    <w:name w:val="WW8Num123z0"/>
    <w:rsid w:val="00BB2A60"/>
    <w:rPr>
      <w:rFonts w:ascii="Symbol" w:hAnsi="Symbol"/>
    </w:rPr>
  </w:style>
  <w:style w:type="character" w:customStyle="1" w:styleId="WW8Num124z0">
    <w:name w:val="WW8Num124z0"/>
    <w:rsid w:val="00BB2A60"/>
    <w:rPr>
      <w:rFonts w:ascii="Symbol" w:hAnsi="Symbol"/>
    </w:rPr>
  </w:style>
  <w:style w:type="character" w:customStyle="1" w:styleId="WW8Num124z1">
    <w:name w:val="WW8Num124z1"/>
    <w:rsid w:val="00BB2A60"/>
    <w:rPr>
      <w:rFonts w:ascii="Times New Roman" w:hAnsi="Times New Roman"/>
    </w:rPr>
  </w:style>
  <w:style w:type="character" w:customStyle="1" w:styleId="WW8Num124z2">
    <w:name w:val="WW8Num124z2"/>
    <w:rsid w:val="00BB2A60"/>
    <w:rPr>
      <w:rFonts w:ascii="Wingdings" w:hAnsi="Wingdings"/>
    </w:rPr>
  </w:style>
  <w:style w:type="character" w:customStyle="1" w:styleId="WW8Num124z3">
    <w:name w:val="WW8Num124z3"/>
    <w:rsid w:val="00BB2A60"/>
    <w:rPr>
      <w:rFonts w:ascii="Symbol" w:hAnsi="Symbol"/>
    </w:rPr>
  </w:style>
  <w:style w:type="character" w:customStyle="1" w:styleId="WW8Num124z4">
    <w:name w:val="WW8Num124z4"/>
    <w:rsid w:val="00BB2A60"/>
    <w:rPr>
      <w:rFonts w:ascii="Courier New" w:hAnsi="Courier New"/>
    </w:rPr>
  </w:style>
  <w:style w:type="character" w:customStyle="1" w:styleId="WW8Num125z0">
    <w:name w:val="WW8Num125z0"/>
    <w:rsid w:val="00BB2A60"/>
    <w:rPr>
      <w:rFonts w:ascii="Symbol" w:hAnsi="Symbol"/>
    </w:rPr>
  </w:style>
  <w:style w:type="character" w:customStyle="1" w:styleId="WW8Num126z0">
    <w:name w:val="WW8Num126z0"/>
    <w:rsid w:val="00BB2A60"/>
    <w:rPr>
      <w:rFonts w:ascii="Symbol" w:hAnsi="Symbol"/>
    </w:rPr>
  </w:style>
  <w:style w:type="character" w:customStyle="1" w:styleId="WW8Num127z0">
    <w:name w:val="WW8Num127z0"/>
    <w:rsid w:val="00BB2A60"/>
    <w:rPr>
      <w:rFonts w:ascii="Symbol" w:hAnsi="Symbol"/>
    </w:rPr>
  </w:style>
  <w:style w:type="character" w:customStyle="1" w:styleId="WW8Num128z0">
    <w:name w:val="WW8Num128z0"/>
    <w:rsid w:val="00BB2A60"/>
    <w:rPr>
      <w:rFonts w:ascii="Symbol" w:hAnsi="Symbol"/>
    </w:rPr>
  </w:style>
  <w:style w:type="character" w:customStyle="1" w:styleId="WW8Num129z0">
    <w:name w:val="WW8Num129z0"/>
    <w:rsid w:val="00BB2A60"/>
    <w:rPr>
      <w:rFonts w:ascii="Symbol" w:hAnsi="Symbol"/>
    </w:rPr>
  </w:style>
  <w:style w:type="character" w:customStyle="1" w:styleId="WW8Num131z0">
    <w:name w:val="WW8Num131z0"/>
    <w:rsid w:val="00BB2A60"/>
    <w:rPr>
      <w:rFonts w:ascii="Symbol" w:hAnsi="Symbol"/>
    </w:rPr>
  </w:style>
  <w:style w:type="character" w:customStyle="1" w:styleId="WW8Num132z0">
    <w:name w:val="WW8Num132z0"/>
    <w:rsid w:val="00BB2A60"/>
    <w:rPr>
      <w:rFonts w:ascii="Symbol" w:hAnsi="Symbol"/>
    </w:rPr>
  </w:style>
  <w:style w:type="character" w:customStyle="1" w:styleId="WW8Num132z1">
    <w:name w:val="WW8Num132z1"/>
    <w:rsid w:val="00BB2A60"/>
    <w:rPr>
      <w:rFonts w:ascii="Courier New" w:hAnsi="Courier New"/>
    </w:rPr>
  </w:style>
  <w:style w:type="character" w:customStyle="1" w:styleId="WW8Num132z2">
    <w:name w:val="WW8Num132z2"/>
    <w:rsid w:val="00BB2A60"/>
    <w:rPr>
      <w:rFonts w:ascii="Wingdings" w:hAnsi="Wingdings"/>
    </w:rPr>
  </w:style>
  <w:style w:type="character" w:customStyle="1" w:styleId="WW8Num132z3">
    <w:name w:val="WW8Num132z3"/>
    <w:rsid w:val="00BB2A60"/>
    <w:rPr>
      <w:rFonts w:ascii="Symbol" w:hAnsi="Symbol"/>
    </w:rPr>
  </w:style>
  <w:style w:type="character" w:customStyle="1" w:styleId="WW8Num133z0">
    <w:name w:val="WW8Num133z0"/>
    <w:rsid w:val="00BB2A60"/>
    <w:rPr>
      <w:rFonts w:ascii="Symbol" w:hAnsi="Symbol"/>
    </w:rPr>
  </w:style>
  <w:style w:type="character" w:customStyle="1" w:styleId="WW8Num134z0">
    <w:name w:val="WW8Num134z0"/>
    <w:rsid w:val="00BB2A60"/>
    <w:rPr>
      <w:rFonts w:ascii="Symbol" w:hAnsi="Symbol"/>
    </w:rPr>
  </w:style>
  <w:style w:type="character" w:customStyle="1" w:styleId="WW8Num135z0">
    <w:name w:val="WW8Num135z0"/>
    <w:rsid w:val="00BB2A60"/>
    <w:rPr>
      <w:rFonts w:ascii="Symbol" w:hAnsi="Symbol"/>
    </w:rPr>
  </w:style>
  <w:style w:type="character" w:customStyle="1" w:styleId="WW8Num136z0">
    <w:name w:val="WW8Num136z0"/>
    <w:rsid w:val="00BB2A60"/>
    <w:rPr>
      <w:rFonts w:ascii="Symbol" w:hAnsi="Symbol"/>
    </w:rPr>
  </w:style>
  <w:style w:type="character" w:customStyle="1" w:styleId="WW8Num137z0">
    <w:name w:val="WW8Num137z0"/>
    <w:rsid w:val="00BB2A60"/>
    <w:rPr>
      <w:rFonts w:ascii="Symbol" w:hAnsi="Symbol"/>
    </w:rPr>
  </w:style>
  <w:style w:type="character" w:customStyle="1" w:styleId="WW8Num138z0">
    <w:name w:val="WW8Num138z0"/>
    <w:rsid w:val="00BB2A60"/>
    <w:rPr>
      <w:rFonts w:ascii="Symbol" w:hAnsi="Symbol"/>
    </w:rPr>
  </w:style>
  <w:style w:type="character" w:customStyle="1" w:styleId="WW8Num139z0">
    <w:name w:val="WW8Num139z0"/>
    <w:rsid w:val="00BB2A60"/>
    <w:rPr>
      <w:rFonts w:ascii="Symbol" w:hAnsi="Symbol"/>
    </w:rPr>
  </w:style>
  <w:style w:type="character" w:customStyle="1" w:styleId="WW8Num139z1">
    <w:name w:val="WW8Num139z1"/>
    <w:rsid w:val="00BB2A60"/>
    <w:rPr>
      <w:rFonts w:ascii="Courier New" w:hAnsi="Courier New"/>
    </w:rPr>
  </w:style>
  <w:style w:type="character" w:customStyle="1" w:styleId="WW8Num139z2">
    <w:name w:val="WW8Num139z2"/>
    <w:rsid w:val="00BB2A60"/>
    <w:rPr>
      <w:rFonts w:ascii="Wingdings" w:hAnsi="Wingdings"/>
    </w:rPr>
  </w:style>
  <w:style w:type="character" w:customStyle="1" w:styleId="WW8Num139z3">
    <w:name w:val="WW8Num139z3"/>
    <w:rsid w:val="00BB2A60"/>
    <w:rPr>
      <w:rFonts w:ascii="Symbol" w:hAnsi="Symbol"/>
    </w:rPr>
  </w:style>
  <w:style w:type="character" w:customStyle="1" w:styleId="WW8Num140z0">
    <w:name w:val="WW8Num140z0"/>
    <w:rsid w:val="00BB2A60"/>
    <w:rPr>
      <w:rFonts w:ascii="Symbol" w:hAnsi="Symbol"/>
    </w:rPr>
  </w:style>
  <w:style w:type="character" w:customStyle="1" w:styleId="WW8Num141z0">
    <w:name w:val="WW8Num141z0"/>
    <w:rsid w:val="00BB2A60"/>
    <w:rPr>
      <w:rFonts w:ascii="Symbol" w:hAnsi="Symbol"/>
    </w:rPr>
  </w:style>
  <w:style w:type="character" w:customStyle="1" w:styleId="WW8Num142z0">
    <w:name w:val="WW8Num142z0"/>
    <w:rsid w:val="00BB2A60"/>
    <w:rPr>
      <w:rFonts w:ascii="Symbol" w:hAnsi="Symbol"/>
    </w:rPr>
  </w:style>
  <w:style w:type="character" w:customStyle="1" w:styleId="WW8Num143z0">
    <w:name w:val="WW8Num143z0"/>
    <w:rsid w:val="00BB2A60"/>
    <w:rPr>
      <w:rFonts w:ascii="Symbol" w:hAnsi="Symbol"/>
    </w:rPr>
  </w:style>
  <w:style w:type="character" w:customStyle="1" w:styleId="WW8Num144z0">
    <w:name w:val="WW8Num144z0"/>
    <w:rsid w:val="00BB2A60"/>
    <w:rPr>
      <w:rFonts w:ascii="Symbol" w:hAnsi="Symbol"/>
    </w:rPr>
  </w:style>
  <w:style w:type="character" w:customStyle="1" w:styleId="WW8Num145z0">
    <w:name w:val="WW8Num145z0"/>
    <w:rsid w:val="00BB2A60"/>
    <w:rPr>
      <w:rFonts w:ascii="Symbol" w:hAnsi="Symbol"/>
    </w:rPr>
  </w:style>
  <w:style w:type="character" w:customStyle="1" w:styleId="WW8Num145z1">
    <w:name w:val="WW8Num145z1"/>
    <w:rsid w:val="00BB2A60"/>
    <w:rPr>
      <w:rFonts w:ascii="Courier New" w:hAnsi="Courier New"/>
    </w:rPr>
  </w:style>
  <w:style w:type="character" w:customStyle="1" w:styleId="WW8Num145z2">
    <w:name w:val="WW8Num145z2"/>
    <w:rsid w:val="00BB2A60"/>
    <w:rPr>
      <w:rFonts w:ascii="Wingdings" w:hAnsi="Wingdings"/>
    </w:rPr>
  </w:style>
  <w:style w:type="character" w:customStyle="1" w:styleId="WW8Num146z0">
    <w:name w:val="WW8Num146z0"/>
    <w:rsid w:val="00BB2A60"/>
    <w:rPr>
      <w:rFonts w:ascii="Symbol" w:hAnsi="Symbol"/>
    </w:rPr>
  </w:style>
  <w:style w:type="character" w:customStyle="1" w:styleId="WW8Num147z0">
    <w:name w:val="WW8Num147z0"/>
    <w:rsid w:val="00BB2A60"/>
    <w:rPr>
      <w:rFonts w:ascii="Symbol" w:hAnsi="Symbol"/>
    </w:rPr>
  </w:style>
  <w:style w:type="character" w:customStyle="1" w:styleId="WW8Num148z0">
    <w:name w:val="WW8Num148z0"/>
    <w:rsid w:val="00BB2A60"/>
    <w:rPr>
      <w:rFonts w:ascii="Symbol" w:hAnsi="Symbol"/>
    </w:rPr>
  </w:style>
  <w:style w:type="character" w:customStyle="1" w:styleId="WW8Num149z0">
    <w:name w:val="WW8Num149z0"/>
    <w:rsid w:val="00BB2A60"/>
    <w:rPr>
      <w:rFonts w:ascii="Symbol" w:hAnsi="Symbol"/>
    </w:rPr>
  </w:style>
  <w:style w:type="character" w:customStyle="1" w:styleId="WW8Num149z1">
    <w:name w:val="WW8Num149z1"/>
    <w:rsid w:val="00BB2A60"/>
    <w:rPr>
      <w:rFonts w:ascii="Courier New" w:hAnsi="Courier New"/>
    </w:rPr>
  </w:style>
  <w:style w:type="character" w:customStyle="1" w:styleId="WW8Num149z2">
    <w:name w:val="WW8Num149z2"/>
    <w:rsid w:val="00BB2A60"/>
    <w:rPr>
      <w:rFonts w:ascii="Wingdings" w:hAnsi="Wingdings"/>
    </w:rPr>
  </w:style>
  <w:style w:type="character" w:customStyle="1" w:styleId="WW8Num149z3">
    <w:name w:val="WW8Num149z3"/>
    <w:rsid w:val="00BB2A60"/>
    <w:rPr>
      <w:rFonts w:ascii="Symbol" w:hAnsi="Symbol"/>
    </w:rPr>
  </w:style>
  <w:style w:type="character" w:customStyle="1" w:styleId="WW8Num150z0">
    <w:name w:val="WW8Num150z0"/>
    <w:rsid w:val="00BB2A60"/>
    <w:rPr>
      <w:rFonts w:ascii="Symbol" w:hAnsi="Symbol"/>
    </w:rPr>
  </w:style>
  <w:style w:type="character" w:customStyle="1" w:styleId="WW8Num150z1">
    <w:name w:val="WW8Num150z1"/>
    <w:rsid w:val="00BB2A60"/>
    <w:rPr>
      <w:rFonts w:ascii="Courier New" w:hAnsi="Courier New"/>
    </w:rPr>
  </w:style>
  <w:style w:type="character" w:customStyle="1" w:styleId="WW8Num150z2">
    <w:name w:val="WW8Num150z2"/>
    <w:rsid w:val="00BB2A60"/>
    <w:rPr>
      <w:rFonts w:ascii="Wingdings" w:hAnsi="Wingdings"/>
    </w:rPr>
  </w:style>
  <w:style w:type="character" w:customStyle="1" w:styleId="WW8Num150z3">
    <w:name w:val="WW8Num150z3"/>
    <w:rsid w:val="00BB2A60"/>
    <w:rPr>
      <w:rFonts w:ascii="Symbol" w:hAnsi="Symbol"/>
    </w:rPr>
  </w:style>
  <w:style w:type="character" w:customStyle="1" w:styleId="WW8Num151z0">
    <w:name w:val="WW8Num151z0"/>
    <w:rsid w:val="00BB2A60"/>
    <w:rPr>
      <w:rFonts w:ascii="Symbol" w:hAnsi="Symbol"/>
    </w:rPr>
  </w:style>
  <w:style w:type="character" w:customStyle="1" w:styleId="WW8Num152z0">
    <w:name w:val="WW8Num152z0"/>
    <w:rsid w:val="00BB2A60"/>
    <w:rPr>
      <w:rFonts w:ascii="Symbol" w:hAnsi="Symbol"/>
    </w:rPr>
  </w:style>
  <w:style w:type="character" w:customStyle="1" w:styleId="WW8Num153z0">
    <w:name w:val="WW8Num153z0"/>
    <w:rsid w:val="00BB2A60"/>
    <w:rPr>
      <w:rFonts w:ascii="Symbol" w:hAnsi="Symbol"/>
    </w:rPr>
  </w:style>
  <w:style w:type="character" w:customStyle="1" w:styleId="WW8Num154z0">
    <w:name w:val="WW8Num154z0"/>
    <w:rsid w:val="00BB2A60"/>
    <w:rPr>
      <w:rFonts w:ascii="Symbol" w:hAnsi="Symbol"/>
    </w:rPr>
  </w:style>
  <w:style w:type="character" w:customStyle="1" w:styleId="WW8Num155z0">
    <w:name w:val="WW8Num155z0"/>
    <w:rsid w:val="00BB2A60"/>
    <w:rPr>
      <w:rFonts w:ascii="Symbol" w:hAnsi="Symbol"/>
    </w:rPr>
  </w:style>
  <w:style w:type="character" w:customStyle="1" w:styleId="WW8Num156z0">
    <w:name w:val="WW8Num156z0"/>
    <w:rsid w:val="00BB2A60"/>
    <w:rPr>
      <w:rFonts w:ascii="Symbol" w:hAnsi="Symbol"/>
    </w:rPr>
  </w:style>
  <w:style w:type="character" w:customStyle="1" w:styleId="WW8Num157z0">
    <w:name w:val="WW8Num157z0"/>
    <w:rsid w:val="00BB2A60"/>
    <w:rPr>
      <w:rFonts w:ascii="Symbol" w:hAnsi="Symbol"/>
    </w:rPr>
  </w:style>
  <w:style w:type="character" w:customStyle="1" w:styleId="WW8Num157z1">
    <w:name w:val="WW8Num157z1"/>
    <w:rsid w:val="00BB2A60"/>
    <w:rPr>
      <w:rFonts w:ascii="Courier New" w:hAnsi="Courier New"/>
    </w:rPr>
  </w:style>
  <w:style w:type="character" w:customStyle="1" w:styleId="WW8Num157z2">
    <w:name w:val="WW8Num157z2"/>
    <w:rsid w:val="00BB2A60"/>
    <w:rPr>
      <w:rFonts w:ascii="Wingdings" w:hAnsi="Wingdings"/>
    </w:rPr>
  </w:style>
  <w:style w:type="character" w:customStyle="1" w:styleId="WW8Num157z3">
    <w:name w:val="WW8Num157z3"/>
    <w:rsid w:val="00BB2A60"/>
    <w:rPr>
      <w:rFonts w:ascii="Symbol" w:hAnsi="Symbol"/>
    </w:rPr>
  </w:style>
  <w:style w:type="character" w:customStyle="1" w:styleId="WW8Num158z0">
    <w:name w:val="WW8Num158z0"/>
    <w:rsid w:val="00BB2A60"/>
    <w:rPr>
      <w:i/>
    </w:rPr>
  </w:style>
  <w:style w:type="character" w:customStyle="1" w:styleId="WW8Num159z0">
    <w:name w:val="WW8Num159z0"/>
    <w:rsid w:val="00BB2A60"/>
    <w:rPr>
      <w:rFonts w:ascii="Symbol" w:hAnsi="Symbol"/>
    </w:rPr>
  </w:style>
  <w:style w:type="character" w:customStyle="1" w:styleId="WW8Num160z0">
    <w:name w:val="WW8Num160z0"/>
    <w:rsid w:val="00BB2A60"/>
    <w:rPr>
      <w:rFonts w:ascii="Symbol" w:hAnsi="Symbol"/>
    </w:rPr>
  </w:style>
  <w:style w:type="character" w:customStyle="1" w:styleId="WW8Num161z0">
    <w:name w:val="WW8Num161z0"/>
    <w:rsid w:val="00BB2A60"/>
    <w:rPr>
      <w:rFonts w:ascii="Symbol" w:hAnsi="Symbol"/>
    </w:rPr>
  </w:style>
  <w:style w:type="character" w:customStyle="1" w:styleId="WW8Num162z0">
    <w:name w:val="WW8Num162z0"/>
    <w:rsid w:val="00BB2A60"/>
    <w:rPr>
      <w:rFonts w:ascii="Symbol" w:hAnsi="Symbol"/>
    </w:rPr>
  </w:style>
  <w:style w:type="character" w:customStyle="1" w:styleId="WW8Num163z0">
    <w:name w:val="WW8Num163z0"/>
    <w:rsid w:val="00BB2A60"/>
    <w:rPr>
      <w:rFonts w:ascii="Symbol" w:hAnsi="Symbol"/>
    </w:rPr>
  </w:style>
  <w:style w:type="character" w:customStyle="1" w:styleId="WW8Num164z0">
    <w:name w:val="WW8Num164z0"/>
    <w:rsid w:val="00BB2A60"/>
    <w:rPr>
      <w:rFonts w:ascii="Symbol" w:hAnsi="Symbol"/>
    </w:rPr>
  </w:style>
  <w:style w:type="character" w:customStyle="1" w:styleId="WW8Num164z1">
    <w:name w:val="WW8Num164z1"/>
    <w:rsid w:val="00BB2A60"/>
    <w:rPr>
      <w:rFonts w:ascii="Courier New" w:hAnsi="Courier New"/>
    </w:rPr>
  </w:style>
  <w:style w:type="character" w:customStyle="1" w:styleId="WW8Num164z2">
    <w:name w:val="WW8Num164z2"/>
    <w:rsid w:val="00BB2A60"/>
    <w:rPr>
      <w:rFonts w:ascii="Wingdings" w:hAnsi="Wingdings"/>
    </w:rPr>
  </w:style>
  <w:style w:type="character" w:customStyle="1" w:styleId="WW8Num164z3">
    <w:name w:val="WW8Num164z3"/>
    <w:rsid w:val="00BB2A60"/>
    <w:rPr>
      <w:rFonts w:ascii="Symbol" w:hAnsi="Symbol"/>
    </w:rPr>
  </w:style>
  <w:style w:type="character" w:customStyle="1" w:styleId="WW8Num165z0">
    <w:name w:val="WW8Num165z0"/>
    <w:rsid w:val="00BB2A60"/>
    <w:rPr>
      <w:rFonts w:ascii="Symbol" w:hAnsi="Symbol"/>
    </w:rPr>
  </w:style>
  <w:style w:type="character" w:customStyle="1" w:styleId="WW8Num166z0">
    <w:name w:val="WW8Num166z0"/>
    <w:rsid w:val="00BB2A60"/>
    <w:rPr>
      <w:rFonts w:ascii="Symbol" w:hAnsi="Symbol"/>
    </w:rPr>
  </w:style>
  <w:style w:type="character" w:customStyle="1" w:styleId="WW8Num167z0">
    <w:name w:val="WW8Num167z0"/>
    <w:rsid w:val="00BB2A60"/>
    <w:rPr>
      <w:rFonts w:ascii="Symbol" w:hAnsi="Symbol"/>
    </w:rPr>
  </w:style>
  <w:style w:type="character" w:customStyle="1" w:styleId="WW8Num168z0">
    <w:name w:val="WW8Num168z0"/>
    <w:rsid w:val="00BB2A60"/>
    <w:rPr>
      <w:rFonts w:ascii="Symbol" w:hAnsi="Symbol"/>
    </w:rPr>
  </w:style>
  <w:style w:type="character" w:customStyle="1" w:styleId="WW8Num168z1">
    <w:name w:val="WW8Num168z1"/>
    <w:rsid w:val="00BB2A60"/>
    <w:rPr>
      <w:rFonts w:ascii="Courier New" w:hAnsi="Courier New"/>
    </w:rPr>
  </w:style>
  <w:style w:type="character" w:customStyle="1" w:styleId="WW8Num168z2">
    <w:name w:val="WW8Num168z2"/>
    <w:rsid w:val="00BB2A60"/>
    <w:rPr>
      <w:rFonts w:ascii="Wingdings" w:hAnsi="Wingdings"/>
    </w:rPr>
  </w:style>
  <w:style w:type="character" w:customStyle="1" w:styleId="WW8Num168z3">
    <w:name w:val="WW8Num168z3"/>
    <w:rsid w:val="00BB2A60"/>
    <w:rPr>
      <w:rFonts w:ascii="Symbol" w:hAnsi="Symbol"/>
    </w:rPr>
  </w:style>
  <w:style w:type="character" w:customStyle="1" w:styleId="WW8Num169z0">
    <w:name w:val="WW8Num169z0"/>
    <w:rsid w:val="00BB2A60"/>
    <w:rPr>
      <w:rFonts w:ascii="Symbol" w:hAnsi="Symbol"/>
    </w:rPr>
  </w:style>
  <w:style w:type="character" w:customStyle="1" w:styleId="WW8Num170z0">
    <w:name w:val="WW8Num170z0"/>
    <w:rsid w:val="00BB2A60"/>
    <w:rPr>
      <w:rFonts w:ascii="Symbol" w:hAnsi="Symbol"/>
    </w:rPr>
  </w:style>
  <w:style w:type="character" w:customStyle="1" w:styleId="WW8Num171z0">
    <w:name w:val="WW8Num171z0"/>
    <w:rsid w:val="00BB2A60"/>
    <w:rPr>
      <w:rFonts w:ascii="Symbol" w:hAnsi="Symbol"/>
    </w:rPr>
  </w:style>
  <w:style w:type="character" w:customStyle="1" w:styleId="WW8Num172z0">
    <w:name w:val="WW8Num172z0"/>
    <w:rsid w:val="00BB2A60"/>
    <w:rPr>
      <w:rFonts w:ascii="Symbol" w:hAnsi="Symbol"/>
    </w:rPr>
  </w:style>
  <w:style w:type="character" w:customStyle="1" w:styleId="WW8Num172z1">
    <w:name w:val="WW8Num172z1"/>
    <w:rsid w:val="00BB2A60"/>
    <w:rPr>
      <w:rFonts w:ascii="Courier New" w:hAnsi="Courier New"/>
    </w:rPr>
  </w:style>
  <w:style w:type="character" w:customStyle="1" w:styleId="WW8Num172z2">
    <w:name w:val="WW8Num172z2"/>
    <w:rsid w:val="00BB2A60"/>
    <w:rPr>
      <w:rFonts w:ascii="Wingdings" w:hAnsi="Wingdings"/>
    </w:rPr>
  </w:style>
  <w:style w:type="character" w:customStyle="1" w:styleId="WW8Num172z3">
    <w:name w:val="WW8Num172z3"/>
    <w:rsid w:val="00BB2A60"/>
    <w:rPr>
      <w:rFonts w:ascii="Symbol" w:hAnsi="Symbol"/>
    </w:rPr>
  </w:style>
  <w:style w:type="character" w:customStyle="1" w:styleId="WW8Num173z0">
    <w:name w:val="WW8Num173z0"/>
    <w:rsid w:val="00BB2A60"/>
    <w:rPr>
      <w:rFonts w:ascii="Symbol" w:hAnsi="Symbol"/>
    </w:rPr>
  </w:style>
  <w:style w:type="character" w:customStyle="1" w:styleId="WW8Num174z0">
    <w:name w:val="WW8Num174z0"/>
    <w:rsid w:val="00BB2A60"/>
    <w:rPr>
      <w:rFonts w:ascii="Symbol" w:hAnsi="Symbol"/>
    </w:rPr>
  </w:style>
  <w:style w:type="character" w:customStyle="1" w:styleId="WW8Num174z1">
    <w:name w:val="WW8Num174z1"/>
    <w:rsid w:val="00BB2A60"/>
    <w:rPr>
      <w:rFonts w:ascii="Courier New" w:hAnsi="Courier New"/>
    </w:rPr>
  </w:style>
  <w:style w:type="character" w:customStyle="1" w:styleId="WW8Num174z2">
    <w:name w:val="WW8Num174z2"/>
    <w:rsid w:val="00BB2A60"/>
    <w:rPr>
      <w:rFonts w:ascii="Wingdings" w:hAnsi="Wingdings"/>
    </w:rPr>
  </w:style>
  <w:style w:type="character" w:customStyle="1" w:styleId="WW8Num174z3">
    <w:name w:val="WW8Num174z3"/>
    <w:rsid w:val="00BB2A60"/>
    <w:rPr>
      <w:rFonts w:ascii="Symbol" w:hAnsi="Symbol"/>
    </w:rPr>
  </w:style>
  <w:style w:type="character" w:customStyle="1" w:styleId="WW8Num175z0">
    <w:name w:val="WW8Num175z0"/>
    <w:rsid w:val="00BB2A60"/>
    <w:rPr>
      <w:rFonts w:ascii="Symbol" w:hAnsi="Symbol"/>
    </w:rPr>
  </w:style>
  <w:style w:type="character" w:customStyle="1" w:styleId="WW8Num176z0">
    <w:name w:val="WW8Num176z0"/>
    <w:rsid w:val="00BB2A60"/>
    <w:rPr>
      <w:rFonts w:ascii="Symbol" w:hAnsi="Symbol"/>
    </w:rPr>
  </w:style>
  <w:style w:type="character" w:customStyle="1" w:styleId="WW8Num176z1">
    <w:name w:val="WW8Num176z1"/>
    <w:rsid w:val="00BB2A60"/>
    <w:rPr>
      <w:rFonts w:ascii="Courier New" w:hAnsi="Courier New"/>
    </w:rPr>
  </w:style>
  <w:style w:type="character" w:customStyle="1" w:styleId="WW8Num176z2">
    <w:name w:val="WW8Num176z2"/>
    <w:rsid w:val="00BB2A60"/>
    <w:rPr>
      <w:rFonts w:ascii="Wingdings" w:hAnsi="Wingdings"/>
    </w:rPr>
  </w:style>
  <w:style w:type="character" w:customStyle="1" w:styleId="WW8Num177z0">
    <w:name w:val="WW8Num177z0"/>
    <w:rsid w:val="00BB2A60"/>
    <w:rPr>
      <w:rFonts w:ascii="Symbol" w:hAnsi="Symbol"/>
    </w:rPr>
  </w:style>
  <w:style w:type="character" w:customStyle="1" w:styleId="WW8Num178z0">
    <w:name w:val="WW8Num178z0"/>
    <w:rsid w:val="00BB2A60"/>
    <w:rPr>
      <w:rFonts w:ascii="Symbol" w:hAnsi="Symbol"/>
    </w:rPr>
  </w:style>
  <w:style w:type="character" w:customStyle="1" w:styleId="WW8Num178z1">
    <w:name w:val="WW8Num178z1"/>
    <w:rsid w:val="00BB2A60"/>
    <w:rPr>
      <w:rFonts w:ascii="Courier New" w:hAnsi="Courier New"/>
    </w:rPr>
  </w:style>
  <w:style w:type="character" w:customStyle="1" w:styleId="WW8Num178z2">
    <w:name w:val="WW8Num178z2"/>
    <w:rsid w:val="00BB2A60"/>
    <w:rPr>
      <w:rFonts w:ascii="Wingdings" w:hAnsi="Wingdings"/>
    </w:rPr>
  </w:style>
  <w:style w:type="character" w:customStyle="1" w:styleId="WW8Num178z3">
    <w:name w:val="WW8Num178z3"/>
    <w:rsid w:val="00BB2A60"/>
    <w:rPr>
      <w:rFonts w:ascii="Symbol" w:hAnsi="Symbol"/>
    </w:rPr>
  </w:style>
  <w:style w:type="character" w:customStyle="1" w:styleId="WW8Num179z0">
    <w:name w:val="WW8Num179z0"/>
    <w:rsid w:val="00BB2A60"/>
    <w:rPr>
      <w:rFonts w:ascii="Symbol" w:hAnsi="Symbol"/>
    </w:rPr>
  </w:style>
  <w:style w:type="character" w:customStyle="1" w:styleId="WW8Num180z0">
    <w:name w:val="WW8Num180z0"/>
    <w:rsid w:val="00BB2A60"/>
    <w:rPr>
      <w:rFonts w:ascii="Symbol" w:hAnsi="Symbol"/>
    </w:rPr>
  </w:style>
  <w:style w:type="character" w:customStyle="1" w:styleId="WW8Num181z0">
    <w:name w:val="WW8Num181z0"/>
    <w:rsid w:val="00BB2A60"/>
    <w:rPr>
      <w:rFonts w:ascii="Symbol" w:hAnsi="Symbol"/>
    </w:rPr>
  </w:style>
  <w:style w:type="character" w:customStyle="1" w:styleId="WW8Num182z0">
    <w:name w:val="WW8Num182z0"/>
    <w:rsid w:val="00BB2A60"/>
    <w:rPr>
      <w:rFonts w:ascii="Symbol" w:hAnsi="Symbol"/>
    </w:rPr>
  </w:style>
  <w:style w:type="character" w:customStyle="1" w:styleId="WW8Num183z0">
    <w:name w:val="WW8Num183z0"/>
    <w:rsid w:val="00BB2A60"/>
    <w:rPr>
      <w:rFonts w:ascii="Symbol" w:hAnsi="Symbol"/>
    </w:rPr>
  </w:style>
  <w:style w:type="character" w:customStyle="1" w:styleId="WW8Num184z0">
    <w:name w:val="WW8Num184z0"/>
    <w:rsid w:val="00BB2A60"/>
    <w:rPr>
      <w:rFonts w:ascii="Symbol" w:hAnsi="Symbol"/>
    </w:rPr>
  </w:style>
  <w:style w:type="character" w:customStyle="1" w:styleId="WW8Num185z0">
    <w:name w:val="WW8Num185z0"/>
    <w:rsid w:val="00BB2A60"/>
    <w:rPr>
      <w:rFonts w:ascii="Symbol" w:hAnsi="Symbol"/>
    </w:rPr>
  </w:style>
  <w:style w:type="character" w:customStyle="1" w:styleId="WW8Num186z0">
    <w:name w:val="WW8Num186z0"/>
    <w:rsid w:val="00BB2A60"/>
    <w:rPr>
      <w:rFonts w:ascii="Symbol" w:hAnsi="Symbol"/>
    </w:rPr>
  </w:style>
  <w:style w:type="character" w:customStyle="1" w:styleId="WW8Num187z0">
    <w:name w:val="WW8Num187z0"/>
    <w:rsid w:val="00BB2A60"/>
    <w:rPr>
      <w:rFonts w:ascii="Symbol" w:hAnsi="Symbol"/>
    </w:rPr>
  </w:style>
  <w:style w:type="character" w:customStyle="1" w:styleId="WW8Num188z0">
    <w:name w:val="WW8Num188z0"/>
    <w:rsid w:val="00BB2A60"/>
    <w:rPr>
      <w:rFonts w:ascii="Symbol" w:hAnsi="Symbol"/>
    </w:rPr>
  </w:style>
  <w:style w:type="character" w:customStyle="1" w:styleId="WW8Num188z1">
    <w:name w:val="WW8Num188z1"/>
    <w:rsid w:val="00BB2A60"/>
    <w:rPr>
      <w:rFonts w:ascii="Courier New" w:hAnsi="Courier New"/>
    </w:rPr>
  </w:style>
  <w:style w:type="character" w:customStyle="1" w:styleId="WW8Num188z2">
    <w:name w:val="WW8Num188z2"/>
    <w:rsid w:val="00BB2A60"/>
    <w:rPr>
      <w:rFonts w:ascii="Wingdings" w:hAnsi="Wingdings"/>
    </w:rPr>
  </w:style>
  <w:style w:type="character" w:customStyle="1" w:styleId="WW8Num188z3">
    <w:name w:val="WW8Num188z3"/>
    <w:rsid w:val="00BB2A60"/>
    <w:rPr>
      <w:rFonts w:ascii="Symbol" w:hAnsi="Symbol"/>
    </w:rPr>
  </w:style>
  <w:style w:type="character" w:customStyle="1" w:styleId="WW8Num189z0">
    <w:name w:val="WW8Num189z0"/>
    <w:rsid w:val="00BB2A60"/>
    <w:rPr>
      <w:rFonts w:ascii="Symbol" w:hAnsi="Symbol"/>
    </w:rPr>
  </w:style>
  <w:style w:type="character" w:customStyle="1" w:styleId="WW8Num190z0">
    <w:name w:val="WW8Num190z0"/>
    <w:rsid w:val="00BB2A60"/>
    <w:rPr>
      <w:rFonts w:ascii="Symbol" w:hAnsi="Symbol"/>
    </w:rPr>
  </w:style>
  <w:style w:type="character" w:customStyle="1" w:styleId="WW8Num191z0">
    <w:name w:val="WW8Num191z0"/>
    <w:rsid w:val="00BB2A60"/>
    <w:rPr>
      <w:rFonts w:ascii="Symbol" w:hAnsi="Symbol"/>
    </w:rPr>
  </w:style>
  <w:style w:type="character" w:customStyle="1" w:styleId="WW8Num192z0">
    <w:name w:val="WW8Num192z0"/>
    <w:rsid w:val="00BB2A60"/>
    <w:rPr>
      <w:rFonts w:ascii="Symbol" w:hAnsi="Symbol"/>
    </w:rPr>
  </w:style>
  <w:style w:type="character" w:customStyle="1" w:styleId="WW8Num193z0">
    <w:name w:val="WW8Num193z0"/>
    <w:rsid w:val="00BB2A60"/>
    <w:rPr>
      <w:rFonts w:ascii="Symbol" w:hAnsi="Symbol"/>
    </w:rPr>
  </w:style>
  <w:style w:type="character" w:customStyle="1" w:styleId="WW8Num194z0">
    <w:name w:val="WW8Num194z0"/>
    <w:rsid w:val="00BB2A60"/>
    <w:rPr>
      <w:rFonts w:ascii="Symbol" w:hAnsi="Symbol"/>
    </w:rPr>
  </w:style>
  <w:style w:type="character" w:customStyle="1" w:styleId="WW8Num195z0">
    <w:name w:val="WW8Num195z0"/>
    <w:rsid w:val="00BB2A60"/>
    <w:rPr>
      <w:rFonts w:ascii="Symbol" w:hAnsi="Symbol"/>
    </w:rPr>
  </w:style>
  <w:style w:type="character" w:customStyle="1" w:styleId="WW8Num196z0">
    <w:name w:val="WW8Num196z0"/>
    <w:rsid w:val="00BB2A60"/>
    <w:rPr>
      <w:rFonts w:ascii="Symbol" w:hAnsi="Symbol"/>
    </w:rPr>
  </w:style>
  <w:style w:type="character" w:customStyle="1" w:styleId="WW8Num197z0">
    <w:name w:val="WW8Num197z0"/>
    <w:rsid w:val="00BB2A60"/>
    <w:rPr>
      <w:rFonts w:ascii="Symbol" w:hAnsi="Symbol"/>
    </w:rPr>
  </w:style>
  <w:style w:type="character" w:customStyle="1" w:styleId="WW8Num198z0">
    <w:name w:val="WW8Num198z0"/>
    <w:rsid w:val="00BB2A60"/>
    <w:rPr>
      <w:rFonts w:ascii="Symbol" w:hAnsi="Symbol"/>
    </w:rPr>
  </w:style>
  <w:style w:type="character" w:customStyle="1" w:styleId="WW8Num199z0">
    <w:name w:val="WW8Num199z0"/>
    <w:rsid w:val="00BB2A60"/>
    <w:rPr>
      <w:rFonts w:ascii="Symbol" w:hAnsi="Symbol"/>
    </w:rPr>
  </w:style>
  <w:style w:type="character" w:customStyle="1" w:styleId="WW8Num200z0">
    <w:name w:val="WW8Num200z0"/>
    <w:rsid w:val="00BB2A60"/>
    <w:rPr>
      <w:rFonts w:ascii="Symbol" w:hAnsi="Symbol"/>
    </w:rPr>
  </w:style>
  <w:style w:type="character" w:customStyle="1" w:styleId="WW8Num200z1">
    <w:name w:val="WW8Num200z1"/>
    <w:rsid w:val="00BB2A60"/>
    <w:rPr>
      <w:rFonts w:ascii="Courier New" w:hAnsi="Courier New"/>
    </w:rPr>
  </w:style>
  <w:style w:type="character" w:customStyle="1" w:styleId="WW8Num200z2">
    <w:name w:val="WW8Num200z2"/>
    <w:rsid w:val="00BB2A60"/>
    <w:rPr>
      <w:rFonts w:ascii="Wingdings" w:hAnsi="Wingdings"/>
    </w:rPr>
  </w:style>
  <w:style w:type="character" w:customStyle="1" w:styleId="WW8Num200z3">
    <w:name w:val="WW8Num200z3"/>
    <w:rsid w:val="00BB2A60"/>
    <w:rPr>
      <w:rFonts w:ascii="Symbol" w:hAnsi="Symbol"/>
    </w:rPr>
  </w:style>
  <w:style w:type="character" w:customStyle="1" w:styleId="WW8Num201z0">
    <w:name w:val="WW8Num201z0"/>
    <w:rsid w:val="00BB2A60"/>
    <w:rPr>
      <w:rFonts w:ascii="Symbol" w:hAnsi="Symbol"/>
    </w:rPr>
  </w:style>
  <w:style w:type="character" w:customStyle="1" w:styleId="WW8Num202z0">
    <w:name w:val="WW8Num202z0"/>
    <w:rsid w:val="00BB2A60"/>
    <w:rPr>
      <w:rFonts w:ascii="Symbol" w:hAnsi="Symbol"/>
    </w:rPr>
  </w:style>
  <w:style w:type="character" w:customStyle="1" w:styleId="WW8Num203z0">
    <w:name w:val="WW8Num203z0"/>
    <w:rsid w:val="00BB2A60"/>
    <w:rPr>
      <w:i/>
    </w:rPr>
  </w:style>
  <w:style w:type="character" w:customStyle="1" w:styleId="WW8Num204z0">
    <w:name w:val="WW8Num204z0"/>
    <w:rsid w:val="00BB2A60"/>
    <w:rPr>
      <w:rFonts w:ascii="Symbol" w:hAnsi="Symbol"/>
    </w:rPr>
  </w:style>
  <w:style w:type="character" w:customStyle="1" w:styleId="WW8Num205z0">
    <w:name w:val="WW8Num205z0"/>
    <w:rsid w:val="00BB2A60"/>
    <w:rPr>
      <w:rFonts w:ascii="Symbol" w:hAnsi="Symbol"/>
    </w:rPr>
  </w:style>
  <w:style w:type="character" w:customStyle="1" w:styleId="WW8Num205z1">
    <w:name w:val="WW8Num205z1"/>
    <w:rsid w:val="00BB2A60"/>
    <w:rPr>
      <w:rFonts w:ascii="Courier New" w:hAnsi="Courier New"/>
    </w:rPr>
  </w:style>
  <w:style w:type="character" w:customStyle="1" w:styleId="WW8Num205z2">
    <w:name w:val="WW8Num205z2"/>
    <w:rsid w:val="00BB2A60"/>
    <w:rPr>
      <w:rFonts w:ascii="Wingdings" w:hAnsi="Wingdings"/>
    </w:rPr>
  </w:style>
  <w:style w:type="character" w:customStyle="1" w:styleId="WW8Num205z3">
    <w:name w:val="WW8Num205z3"/>
    <w:rsid w:val="00BB2A60"/>
    <w:rPr>
      <w:rFonts w:ascii="Symbol" w:hAnsi="Symbol"/>
    </w:rPr>
  </w:style>
  <w:style w:type="character" w:customStyle="1" w:styleId="WW8Num206z0">
    <w:name w:val="WW8Num206z0"/>
    <w:rsid w:val="00BB2A60"/>
    <w:rPr>
      <w:rFonts w:ascii="Symbol" w:hAnsi="Symbol"/>
    </w:rPr>
  </w:style>
  <w:style w:type="character" w:customStyle="1" w:styleId="WW8Num207z0">
    <w:name w:val="WW8Num207z0"/>
    <w:rsid w:val="00BB2A60"/>
    <w:rPr>
      <w:rFonts w:ascii="Symbol" w:hAnsi="Symbol"/>
    </w:rPr>
  </w:style>
  <w:style w:type="character" w:customStyle="1" w:styleId="WW8Num208z0">
    <w:name w:val="WW8Num208z0"/>
    <w:rsid w:val="00BB2A60"/>
    <w:rPr>
      <w:rFonts w:ascii="Symbol" w:hAnsi="Symbol"/>
    </w:rPr>
  </w:style>
  <w:style w:type="character" w:customStyle="1" w:styleId="WW8Num209z0">
    <w:name w:val="WW8Num209z0"/>
    <w:rsid w:val="00BB2A60"/>
    <w:rPr>
      <w:rFonts w:ascii="Symbol" w:hAnsi="Symbol"/>
    </w:rPr>
  </w:style>
  <w:style w:type="character" w:customStyle="1" w:styleId="WW8Num210z0">
    <w:name w:val="WW8Num210z0"/>
    <w:rsid w:val="00BB2A60"/>
    <w:rPr>
      <w:rFonts w:ascii="Symbol" w:hAnsi="Symbol"/>
    </w:rPr>
  </w:style>
  <w:style w:type="character" w:customStyle="1" w:styleId="WW8Num211z0">
    <w:name w:val="WW8Num211z0"/>
    <w:rsid w:val="00BB2A60"/>
    <w:rPr>
      <w:rFonts w:ascii="Symbol" w:hAnsi="Symbol"/>
    </w:rPr>
  </w:style>
  <w:style w:type="character" w:customStyle="1" w:styleId="WW8Num212z0">
    <w:name w:val="WW8Num212z0"/>
    <w:rsid w:val="00BB2A60"/>
    <w:rPr>
      <w:rFonts w:ascii="Symbol" w:hAnsi="Symbol"/>
    </w:rPr>
  </w:style>
  <w:style w:type="character" w:customStyle="1" w:styleId="WW8Num212z1">
    <w:name w:val="WW8Num212z1"/>
    <w:rsid w:val="00BB2A60"/>
    <w:rPr>
      <w:rFonts w:ascii="Courier New" w:hAnsi="Courier New"/>
    </w:rPr>
  </w:style>
  <w:style w:type="character" w:customStyle="1" w:styleId="WW8Num212z2">
    <w:name w:val="WW8Num212z2"/>
    <w:rsid w:val="00BB2A60"/>
    <w:rPr>
      <w:rFonts w:ascii="Wingdings" w:hAnsi="Wingdings"/>
    </w:rPr>
  </w:style>
  <w:style w:type="character" w:customStyle="1" w:styleId="WW8Num212z3">
    <w:name w:val="WW8Num212z3"/>
    <w:rsid w:val="00BB2A60"/>
    <w:rPr>
      <w:rFonts w:ascii="Symbol" w:hAnsi="Symbol"/>
    </w:rPr>
  </w:style>
  <w:style w:type="character" w:customStyle="1" w:styleId="WW8Num213z0">
    <w:name w:val="WW8Num213z0"/>
    <w:rsid w:val="00BB2A60"/>
    <w:rPr>
      <w:rFonts w:ascii="Symbol" w:hAnsi="Symbol"/>
    </w:rPr>
  </w:style>
  <w:style w:type="character" w:customStyle="1" w:styleId="WW8Num214z0">
    <w:name w:val="WW8Num214z0"/>
    <w:rsid w:val="00BB2A60"/>
    <w:rPr>
      <w:rFonts w:ascii="Symbol" w:hAnsi="Symbol"/>
    </w:rPr>
  </w:style>
  <w:style w:type="character" w:customStyle="1" w:styleId="WW8Num215z0">
    <w:name w:val="WW8Num215z0"/>
    <w:rsid w:val="00BB2A60"/>
    <w:rPr>
      <w:rFonts w:ascii="Symbol" w:hAnsi="Symbol"/>
    </w:rPr>
  </w:style>
  <w:style w:type="character" w:customStyle="1" w:styleId="WW8Num216z0">
    <w:name w:val="WW8Num216z0"/>
    <w:rsid w:val="00BB2A60"/>
    <w:rPr>
      <w:rFonts w:ascii="Symbol" w:hAnsi="Symbol"/>
    </w:rPr>
  </w:style>
  <w:style w:type="character" w:customStyle="1" w:styleId="WW8Num216z1">
    <w:name w:val="WW8Num216z1"/>
    <w:rsid w:val="00BB2A60"/>
    <w:rPr>
      <w:rFonts w:ascii="Courier New" w:hAnsi="Courier New"/>
    </w:rPr>
  </w:style>
  <w:style w:type="character" w:customStyle="1" w:styleId="WW8Num216z2">
    <w:name w:val="WW8Num216z2"/>
    <w:rsid w:val="00BB2A60"/>
    <w:rPr>
      <w:rFonts w:ascii="Wingdings" w:hAnsi="Wingdings"/>
    </w:rPr>
  </w:style>
  <w:style w:type="character" w:customStyle="1" w:styleId="WW8Num216z3">
    <w:name w:val="WW8Num216z3"/>
    <w:rsid w:val="00BB2A60"/>
    <w:rPr>
      <w:rFonts w:ascii="Symbol" w:hAnsi="Symbol"/>
    </w:rPr>
  </w:style>
  <w:style w:type="character" w:customStyle="1" w:styleId="Domylnaczcionkaakapitu10">
    <w:name w:val="Domy?lna czcionka akapitu1"/>
    <w:rsid w:val="00BB2A60"/>
  </w:style>
  <w:style w:type="character" w:customStyle="1" w:styleId="czeinternetowe">
    <w:name w:val="｣ｹcze internetowe"/>
    <w:rsid w:val="00BB2A60"/>
    <w:rPr>
      <w:rFonts w:ascii="Times New Roman" w:hAnsi="Times New Roman" w:cs="Times New Roman"/>
      <w:color w:val="0000FF"/>
      <w:u w:val="single"/>
    </w:rPr>
  </w:style>
  <w:style w:type="character" w:customStyle="1" w:styleId="UyteHipercze1">
    <w:name w:val="UżyteHiperłącze1"/>
    <w:rsid w:val="00BB2A60"/>
    <w:rPr>
      <w:rFonts w:ascii="Times New Roman" w:hAnsi="Times New Roman" w:cs="Times New Roman"/>
      <w:color w:val="800080"/>
      <w:u w:val="single"/>
    </w:rPr>
  </w:style>
  <w:style w:type="character" w:customStyle="1" w:styleId="Bullets">
    <w:name w:val="Bullets"/>
    <w:rsid w:val="00BB2A60"/>
    <w:rPr>
      <w:rFonts w:ascii="OpenSymbol" w:hAnsi="OpenSymbol"/>
    </w:rPr>
  </w:style>
  <w:style w:type="character" w:customStyle="1" w:styleId="Normalny1">
    <w:name w:val="Normalny1"/>
    <w:rsid w:val="00BB2A60"/>
    <w:rPr>
      <w:sz w:val="18"/>
      <w:lang w:eastAsia="ar-SA" w:bidi="ar-SA"/>
    </w:rPr>
  </w:style>
  <w:style w:type="character" w:customStyle="1" w:styleId="Symbolewypunktowania">
    <w:name w:val="Symbole wypunktowania"/>
    <w:rsid w:val="00BB2A60"/>
    <w:rPr>
      <w:rFonts w:ascii="OpenSymbol" w:hAnsi="OpenSymbol"/>
    </w:rPr>
  </w:style>
  <w:style w:type="character" w:customStyle="1" w:styleId="Znakinumeracji">
    <w:name w:val="Znaki numeracji"/>
    <w:rsid w:val="00BB2A60"/>
  </w:style>
  <w:style w:type="character" w:customStyle="1" w:styleId="TekstpodstawowyZnak">
    <w:name w:val="Tekst podstawowy Znak"/>
    <w:uiPriority w:val="1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TekstpodstawowywciyZnak">
    <w:name w:val="Tekst podstawowy wci黎y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StopkaZnak">
    <w:name w:val="Stopka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NagekZnak">
    <w:name w:val="Nagｳek Znak"/>
    <w:rsid w:val="00BB2A60"/>
    <w:rPr>
      <w:rFonts w:cs="Times New Roman"/>
      <w:b/>
      <w:bCs/>
      <w:sz w:val="18"/>
      <w:szCs w:val="18"/>
      <w:lang w:eastAsia="ar-SA" w:bidi="ar-SA"/>
    </w:rPr>
  </w:style>
  <w:style w:type="character" w:customStyle="1" w:styleId="il">
    <w:name w:val="il"/>
    <w:rsid w:val="00BB2A60"/>
    <w:rPr>
      <w:rFonts w:ascii="Times New Roman" w:hAnsi="Times New Roman" w:cs="Times New Roman"/>
    </w:rPr>
  </w:style>
  <w:style w:type="character" w:customStyle="1" w:styleId="TekstprzypisudolnegoZnak">
    <w:name w:val="Tekst przypisu dolnego Znak"/>
    <w:rsid w:val="00BB2A60"/>
    <w:rPr>
      <w:rFonts w:cs="Times New Roman"/>
      <w:b/>
      <w:bCs/>
      <w:lang w:eastAsia="ar-SA" w:bidi="ar-SA"/>
    </w:rPr>
  </w:style>
  <w:style w:type="character" w:customStyle="1" w:styleId="Odwoanieprzypisudolnego1">
    <w:name w:val="Odwołanie przypisu dolnego1"/>
    <w:rsid w:val="00BB2A60"/>
    <w:rPr>
      <w:rFonts w:ascii="Times New Roman" w:hAnsi="Times New Roman" w:cs="Times New Roman"/>
    </w:rPr>
  </w:style>
  <w:style w:type="character" w:customStyle="1" w:styleId="TekstdymkaZnak">
    <w:name w:val="Tekst dymka Znak"/>
    <w:rsid w:val="00BB2A60"/>
    <w:rPr>
      <w:rFonts w:ascii="Tahoma" w:hAnsi="Tahoma" w:cs="Tahoma"/>
      <w:b/>
      <w:bCs/>
      <w:sz w:val="16"/>
      <w:szCs w:val="16"/>
      <w:lang w:eastAsia="ar-SA" w:bidi="ar-SA"/>
    </w:rPr>
  </w:style>
  <w:style w:type="character" w:customStyle="1" w:styleId="TekstprzypisukoowegoZnak">
    <w:name w:val="Tekst przypisu koowego Znak"/>
    <w:rsid w:val="00BB2A60"/>
    <w:rPr>
      <w:rFonts w:cs="Times New Roman"/>
      <w:b/>
      <w:bCs/>
      <w:lang w:eastAsia="ar-SA" w:bidi="ar-SA"/>
    </w:rPr>
  </w:style>
  <w:style w:type="character" w:customStyle="1" w:styleId="Odwoanieprzypisukocowego1">
    <w:name w:val="Odwołanie przypisu końcowego1"/>
    <w:rsid w:val="00BB2A60"/>
    <w:rPr>
      <w:rFonts w:ascii="Times New Roman" w:hAnsi="Times New Roman" w:cs="Times New Roman"/>
    </w:rPr>
  </w:style>
  <w:style w:type="character" w:customStyle="1" w:styleId="Odwoaniedokomentarza1">
    <w:name w:val="Odwołanie do komentarza1"/>
    <w:rsid w:val="00BB2A60"/>
    <w:rPr>
      <w:rFonts w:ascii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BB2A60"/>
    <w:rPr>
      <w:rFonts w:cs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rsid w:val="00BB2A60"/>
    <w:rPr>
      <w:rFonts w:cs="Times New Roman"/>
      <w:b/>
      <w:bCs/>
      <w:lang w:eastAsia="ar-SA"/>
    </w:rPr>
  </w:style>
  <w:style w:type="character" w:customStyle="1" w:styleId="TytuZnak">
    <w:name w:val="Tytuｳ Znak"/>
    <w:rsid w:val="00BB2A60"/>
    <w:rPr>
      <w:rFonts w:ascii="Times New Roman" w:hAnsi="Times New Roman" w:cs="Times New Roman"/>
      <w:b/>
      <w:bCs/>
      <w:lang w:eastAsia="ar-SA" w:bidi="ar-SA"/>
    </w:rPr>
  </w:style>
  <w:style w:type="character" w:customStyle="1" w:styleId="PodtytuZnak">
    <w:name w:val="Podtytuｳ Znak"/>
    <w:rsid w:val="00BB2A60"/>
    <w:rPr>
      <w:rFonts w:cs="Times New Roman"/>
      <w:sz w:val="24"/>
      <w:szCs w:val="24"/>
    </w:rPr>
  </w:style>
  <w:style w:type="character" w:customStyle="1" w:styleId="PodpisZnak">
    <w:name w:val="Podpis Znak"/>
    <w:rsid w:val="00BB2A60"/>
    <w:rPr>
      <w:rFonts w:ascii="Times New Roman" w:hAnsi="Times New Roman" w:cs="Times New Roman"/>
      <w:sz w:val="24"/>
      <w:szCs w:val="24"/>
    </w:rPr>
  </w:style>
  <w:style w:type="character" w:customStyle="1" w:styleId="StopkaZnak1">
    <w:name w:val="Stopka Znak1"/>
    <w:rsid w:val="00BB2A60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rsid w:val="00BB2A60"/>
    <w:rPr>
      <w:rFonts w:ascii="Times New Roman" w:hAnsi="Times New Roman" w:cs="Times New Roman"/>
      <w:sz w:val="24"/>
      <w:szCs w:val="24"/>
    </w:rPr>
  </w:style>
  <w:style w:type="character" w:customStyle="1" w:styleId="TekstprzypisudolnegoZnak1">
    <w:name w:val="Tekst przypisu dolnego Znak1"/>
    <w:rsid w:val="00BB2A60"/>
    <w:rPr>
      <w:rFonts w:ascii="Times New Roman" w:hAnsi="Times New Roman" w:cs="Times New Roman"/>
      <w:sz w:val="20"/>
      <w:szCs w:val="20"/>
    </w:rPr>
  </w:style>
  <w:style w:type="character" w:customStyle="1" w:styleId="TekstdymkaZnak1">
    <w:name w:val="Tekst dymka Znak1"/>
    <w:rsid w:val="00BB2A60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BB2A60"/>
    <w:rPr>
      <w:rFonts w:ascii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rsid w:val="00BB2A60"/>
    <w:rPr>
      <w:rFonts w:ascii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rsid w:val="00BB2A60"/>
    <w:rPr>
      <w:rFonts w:ascii="Times New Roman" w:hAnsi="Times New Roman" w:cs="Times New Roman"/>
      <w:b/>
      <w:bCs/>
      <w:sz w:val="20"/>
      <w:szCs w:val="20"/>
    </w:rPr>
  </w:style>
  <w:style w:type="character" w:customStyle="1" w:styleId="ListLabel1">
    <w:name w:val="ListLabel 1"/>
    <w:rsid w:val="00BB2A60"/>
    <w:rPr>
      <w:rFonts w:eastAsia="Times New Roman" w:cs="Times New Roman"/>
    </w:rPr>
  </w:style>
  <w:style w:type="character" w:customStyle="1" w:styleId="ListLabel2">
    <w:name w:val="ListLabel 2"/>
    <w:rsid w:val="00BB2A60"/>
    <w:rPr>
      <w:rFonts w:eastAsia="Times New Roman" w:cs="Times New Roman"/>
    </w:rPr>
  </w:style>
  <w:style w:type="character" w:customStyle="1" w:styleId="ListLabel3">
    <w:name w:val="ListLabel 3"/>
    <w:rsid w:val="00BB2A60"/>
    <w:rPr>
      <w:rFonts w:ascii="Verdana" w:eastAsia="Times New Roman" w:hAnsi="Verdana" w:cs="Times New Roman"/>
      <w:sz w:val="16"/>
    </w:rPr>
  </w:style>
  <w:style w:type="character" w:customStyle="1" w:styleId="ListLabel4">
    <w:name w:val="ListLabel 4"/>
    <w:rsid w:val="00BB2A60"/>
    <w:rPr>
      <w:rFonts w:eastAsia="Times New Roman" w:cs="Times New Roman"/>
    </w:rPr>
  </w:style>
  <w:style w:type="character" w:customStyle="1" w:styleId="ListLabel5">
    <w:name w:val="ListLabel 5"/>
    <w:rsid w:val="00BB2A60"/>
    <w:rPr>
      <w:rFonts w:eastAsia="Times New Roman" w:cs="Times New Roman"/>
    </w:rPr>
  </w:style>
  <w:style w:type="character" w:customStyle="1" w:styleId="ListLabel6">
    <w:name w:val="ListLabel 6"/>
    <w:rsid w:val="00BB2A60"/>
    <w:rPr>
      <w:rFonts w:eastAsia="Times New Roman" w:cs="Times New Roman"/>
    </w:rPr>
  </w:style>
  <w:style w:type="character" w:customStyle="1" w:styleId="ListLabel7">
    <w:name w:val="ListLabel 7"/>
    <w:rsid w:val="00BB2A60"/>
    <w:rPr>
      <w:rFonts w:eastAsia="Times New Roman" w:cs="Times New Roman"/>
    </w:rPr>
  </w:style>
  <w:style w:type="character" w:customStyle="1" w:styleId="ListLabel8">
    <w:name w:val="ListLabel 8"/>
    <w:rsid w:val="00BB2A60"/>
    <w:rPr>
      <w:rFonts w:eastAsia="Times New Roman" w:cs="Times New Roman"/>
    </w:rPr>
  </w:style>
  <w:style w:type="character" w:customStyle="1" w:styleId="ListLabel9">
    <w:name w:val="ListLabel 9"/>
    <w:rsid w:val="00BB2A60"/>
    <w:rPr>
      <w:rFonts w:eastAsia="Times New Roman" w:cs="Times New Roman"/>
    </w:rPr>
  </w:style>
  <w:style w:type="character" w:customStyle="1" w:styleId="ListLabel10">
    <w:name w:val="ListLabel 10"/>
    <w:rsid w:val="00BB2A60"/>
    <w:rPr>
      <w:rFonts w:ascii="Verdana" w:eastAsia="Times New Roman" w:hAnsi="Verdana"/>
      <w:sz w:val="16"/>
    </w:rPr>
  </w:style>
  <w:style w:type="character" w:customStyle="1" w:styleId="ListLabel11">
    <w:name w:val="ListLabel 11"/>
    <w:rsid w:val="00BB2A60"/>
    <w:rPr>
      <w:rFonts w:eastAsia="Times New Roman"/>
    </w:rPr>
  </w:style>
  <w:style w:type="character" w:customStyle="1" w:styleId="ListLabel12">
    <w:name w:val="ListLabel 12"/>
    <w:rsid w:val="00BB2A60"/>
    <w:rPr>
      <w:rFonts w:eastAsia="Times New Roman"/>
    </w:rPr>
  </w:style>
  <w:style w:type="character" w:customStyle="1" w:styleId="ListLabel13">
    <w:name w:val="ListLabel 13"/>
    <w:rsid w:val="00BB2A60"/>
    <w:rPr>
      <w:rFonts w:eastAsia="Times New Roman"/>
    </w:rPr>
  </w:style>
  <w:style w:type="character" w:customStyle="1" w:styleId="ListLabel14">
    <w:name w:val="ListLabel 14"/>
    <w:rsid w:val="00BB2A60"/>
    <w:rPr>
      <w:rFonts w:eastAsia="Times New Roman"/>
    </w:rPr>
  </w:style>
  <w:style w:type="character" w:customStyle="1" w:styleId="ListLabel15">
    <w:name w:val="ListLabel 15"/>
    <w:rsid w:val="00BB2A60"/>
    <w:rPr>
      <w:rFonts w:eastAsia="Times New Roman"/>
    </w:rPr>
  </w:style>
  <w:style w:type="character" w:customStyle="1" w:styleId="ListLabel16">
    <w:name w:val="ListLabel 16"/>
    <w:rsid w:val="00BB2A60"/>
    <w:rPr>
      <w:rFonts w:eastAsia="Times New Roman"/>
    </w:rPr>
  </w:style>
  <w:style w:type="character" w:customStyle="1" w:styleId="ListLabel17">
    <w:name w:val="ListLabel 17"/>
    <w:rsid w:val="00BB2A60"/>
    <w:rPr>
      <w:rFonts w:eastAsia="Times New Roman"/>
    </w:rPr>
  </w:style>
  <w:style w:type="character" w:customStyle="1" w:styleId="ListLabel18">
    <w:name w:val="ListLabel 18"/>
    <w:rsid w:val="00BB2A60"/>
    <w:rPr>
      <w:rFonts w:eastAsia="Times New Roman"/>
    </w:rPr>
  </w:style>
  <w:style w:type="character" w:customStyle="1" w:styleId="ListLabel19">
    <w:name w:val="ListLabel 19"/>
    <w:rsid w:val="00BB2A60"/>
    <w:rPr>
      <w:rFonts w:ascii="Verdana" w:eastAsia="Times New Roman" w:hAnsi="Verdana"/>
      <w:sz w:val="16"/>
    </w:rPr>
  </w:style>
  <w:style w:type="character" w:customStyle="1" w:styleId="ListLabel20">
    <w:name w:val="ListLabel 20"/>
    <w:rsid w:val="00BB2A60"/>
    <w:rPr>
      <w:rFonts w:eastAsia="Times New Roman"/>
    </w:rPr>
  </w:style>
  <w:style w:type="character" w:customStyle="1" w:styleId="ListLabel21">
    <w:name w:val="ListLabel 21"/>
    <w:rsid w:val="00BB2A60"/>
    <w:rPr>
      <w:rFonts w:eastAsia="Times New Roman"/>
    </w:rPr>
  </w:style>
  <w:style w:type="character" w:customStyle="1" w:styleId="ListLabel22">
    <w:name w:val="ListLabel 22"/>
    <w:rsid w:val="00BB2A60"/>
    <w:rPr>
      <w:rFonts w:eastAsia="Times New Roman"/>
    </w:rPr>
  </w:style>
  <w:style w:type="character" w:customStyle="1" w:styleId="ListLabel23">
    <w:name w:val="ListLabel 23"/>
    <w:rsid w:val="00BB2A60"/>
    <w:rPr>
      <w:rFonts w:eastAsia="Times New Roman"/>
    </w:rPr>
  </w:style>
  <w:style w:type="character" w:customStyle="1" w:styleId="ListLabel24">
    <w:name w:val="ListLabel 24"/>
    <w:rsid w:val="00BB2A60"/>
    <w:rPr>
      <w:rFonts w:eastAsia="Times New Roman"/>
    </w:rPr>
  </w:style>
  <w:style w:type="character" w:customStyle="1" w:styleId="ListLabel25">
    <w:name w:val="ListLabel 25"/>
    <w:rsid w:val="00BB2A60"/>
    <w:rPr>
      <w:rFonts w:eastAsia="Times New Roman"/>
    </w:rPr>
  </w:style>
  <w:style w:type="character" w:customStyle="1" w:styleId="ListLabel26">
    <w:name w:val="ListLabel 26"/>
    <w:rsid w:val="00BB2A60"/>
    <w:rPr>
      <w:rFonts w:eastAsia="Times New Roman"/>
    </w:rPr>
  </w:style>
  <w:style w:type="character" w:customStyle="1" w:styleId="ListLabel27">
    <w:name w:val="ListLabel 27"/>
    <w:rsid w:val="00BB2A60"/>
    <w:rPr>
      <w:rFonts w:eastAsia="Times New Roman"/>
    </w:rPr>
  </w:style>
  <w:style w:type="character" w:customStyle="1" w:styleId="ListLabel28">
    <w:name w:val="ListLabel 28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29">
    <w:name w:val="ListLabel 29"/>
    <w:rsid w:val="00BB2A60"/>
    <w:rPr>
      <w:rFonts w:eastAsia="Times New Roman" w:cs="Times New Roman"/>
    </w:rPr>
  </w:style>
  <w:style w:type="character" w:customStyle="1" w:styleId="ListLabel30">
    <w:name w:val="ListLabel 30"/>
    <w:rsid w:val="00BB2A60"/>
    <w:rPr>
      <w:rFonts w:eastAsia="Times New Roman" w:cs="Times New Roman"/>
    </w:rPr>
  </w:style>
  <w:style w:type="character" w:customStyle="1" w:styleId="ListLabel31">
    <w:name w:val="ListLabel 31"/>
    <w:rsid w:val="00BB2A60"/>
    <w:rPr>
      <w:rFonts w:eastAsia="Times New Roman" w:cs="Times New Roman"/>
    </w:rPr>
  </w:style>
  <w:style w:type="character" w:customStyle="1" w:styleId="ListLabel32">
    <w:name w:val="ListLabel 32"/>
    <w:rsid w:val="00BB2A60"/>
    <w:rPr>
      <w:rFonts w:eastAsia="Times New Roman" w:cs="Times New Roman"/>
    </w:rPr>
  </w:style>
  <w:style w:type="character" w:customStyle="1" w:styleId="ListLabel33">
    <w:name w:val="ListLabel 33"/>
    <w:rsid w:val="00BB2A60"/>
    <w:rPr>
      <w:rFonts w:eastAsia="Times New Roman" w:cs="Times New Roman"/>
    </w:rPr>
  </w:style>
  <w:style w:type="character" w:customStyle="1" w:styleId="ListLabel34">
    <w:name w:val="ListLabel 34"/>
    <w:rsid w:val="00BB2A60"/>
    <w:rPr>
      <w:rFonts w:eastAsia="Times New Roman" w:cs="Times New Roman"/>
    </w:rPr>
  </w:style>
  <w:style w:type="character" w:customStyle="1" w:styleId="ListLabel35">
    <w:name w:val="ListLabel 35"/>
    <w:rsid w:val="00BB2A60"/>
    <w:rPr>
      <w:rFonts w:eastAsia="Times New Roman" w:cs="Times New Roman"/>
    </w:rPr>
  </w:style>
  <w:style w:type="character" w:customStyle="1" w:styleId="ListLabel36">
    <w:name w:val="ListLabel 36"/>
    <w:rsid w:val="00BB2A60"/>
    <w:rPr>
      <w:rFonts w:eastAsia="Times New Roman" w:cs="Times New Roman"/>
    </w:rPr>
  </w:style>
  <w:style w:type="character" w:customStyle="1" w:styleId="ListLabel37">
    <w:name w:val="ListLabel 37"/>
    <w:rsid w:val="00BB2A60"/>
    <w:rPr>
      <w:rFonts w:ascii="Verdana" w:eastAsia="Times New Roman" w:hAnsi="Verdana"/>
      <w:sz w:val="16"/>
    </w:rPr>
  </w:style>
  <w:style w:type="character" w:customStyle="1" w:styleId="ListLabel38">
    <w:name w:val="ListLabel 38"/>
    <w:rsid w:val="00BB2A60"/>
    <w:rPr>
      <w:rFonts w:eastAsia="Times New Roman" w:cs="Times New Roman"/>
    </w:rPr>
  </w:style>
  <w:style w:type="character" w:customStyle="1" w:styleId="ListLabel39">
    <w:name w:val="ListLabel 39"/>
    <w:rsid w:val="00BB2A60"/>
    <w:rPr>
      <w:rFonts w:eastAsia="Times New Roman" w:cs="Times New Roman"/>
    </w:rPr>
  </w:style>
  <w:style w:type="character" w:customStyle="1" w:styleId="ListLabel40">
    <w:name w:val="ListLabel 40"/>
    <w:rsid w:val="00BB2A60"/>
    <w:rPr>
      <w:rFonts w:eastAsia="Times New Roman" w:cs="Times New Roman"/>
    </w:rPr>
  </w:style>
  <w:style w:type="character" w:customStyle="1" w:styleId="ListLabel41">
    <w:name w:val="ListLabel 41"/>
    <w:rsid w:val="00BB2A60"/>
    <w:rPr>
      <w:rFonts w:eastAsia="Times New Roman" w:cs="Times New Roman"/>
    </w:rPr>
  </w:style>
  <w:style w:type="character" w:customStyle="1" w:styleId="ListLabel42">
    <w:name w:val="ListLabel 42"/>
    <w:rsid w:val="00BB2A60"/>
    <w:rPr>
      <w:rFonts w:eastAsia="Times New Roman" w:cs="Times New Roman"/>
    </w:rPr>
  </w:style>
  <w:style w:type="character" w:customStyle="1" w:styleId="ListLabel43">
    <w:name w:val="ListLabel 43"/>
    <w:rsid w:val="00BB2A60"/>
    <w:rPr>
      <w:rFonts w:eastAsia="Times New Roman" w:cs="Times New Roman"/>
    </w:rPr>
  </w:style>
  <w:style w:type="character" w:customStyle="1" w:styleId="ListLabel44">
    <w:name w:val="ListLabel 44"/>
    <w:rsid w:val="00BB2A60"/>
    <w:rPr>
      <w:rFonts w:eastAsia="Times New Roman" w:cs="Times New Roman"/>
    </w:rPr>
  </w:style>
  <w:style w:type="character" w:customStyle="1" w:styleId="ListLabel45">
    <w:name w:val="ListLabel 45"/>
    <w:rsid w:val="00BB2A60"/>
    <w:rPr>
      <w:rFonts w:eastAsia="Times New Roman" w:cs="Times New Roman"/>
    </w:rPr>
  </w:style>
  <w:style w:type="character" w:customStyle="1" w:styleId="ListLabel46">
    <w:name w:val="ListLabel 46"/>
    <w:rsid w:val="00BB2A60"/>
    <w:rPr>
      <w:rFonts w:ascii="Verdana" w:eastAsia="Times New Roman" w:hAnsi="Verdana"/>
      <w:sz w:val="16"/>
    </w:rPr>
  </w:style>
  <w:style w:type="character" w:customStyle="1" w:styleId="ListLabel47">
    <w:name w:val="ListLabel 47"/>
    <w:rsid w:val="00BB2A60"/>
    <w:rPr>
      <w:rFonts w:eastAsia="Times New Roman"/>
    </w:rPr>
  </w:style>
  <w:style w:type="character" w:customStyle="1" w:styleId="ListLabel48">
    <w:name w:val="ListLabel 48"/>
    <w:rsid w:val="00BB2A60"/>
    <w:rPr>
      <w:rFonts w:eastAsia="Times New Roman"/>
    </w:rPr>
  </w:style>
  <w:style w:type="character" w:customStyle="1" w:styleId="ListLabel49">
    <w:name w:val="ListLabel 49"/>
    <w:rsid w:val="00BB2A60"/>
    <w:rPr>
      <w:rFonts w:eastAsia="Times New Roman"/>
    </w:rPr>
  </w:style>
  <w:style w:type="character" w:customStyle="1" w:styleId="ListLabel50">
    <w:name w:val="ListLabel 50"/>
    <w:rsid w:val="00BB2A60"/>
    <w:rPr>
      <w:rFonts w:eastAsia="Times New Roman"/>
    </w:rPr>
  </w:style>
  <w:style w:type="character" w:customStyle="1" w:styleId="ListLabel51">
    <w:name w:val="ListLabel 51"/>
    <w:rsid w:val="00BB2A60"/>
    <w:rPr>
      <w:rFonts w:eastAsia="Times New Roman"/>
    </w:rPr>
  </w:style>
  <w:style w:type="character" w:customStyle="1" w:styleId="ListLabel52">
    <w:name w:val="ListLabel 52"/>
    <w:rsid w:val="00BB2A60"/>
    <w:rPr>
      <w:rFonts w:eastAsia="Times New Roman"/>
    </w:rPr>
  </w:style>
  <w:style w:type="character" w:customStyle="1" w:styleId="ListLabel53">
    <w:name w:val="ListLabel 53"/>
    <w:rsid w:val="00BB2A60"/>
    <w:rPr>
      <w:rFonts w:eastAsia="Times New Roman"/>
    </w:rPr>
  </w:style>
  <w:style w:type="character" w:customStyle="1" w:styleId="ListLabel54">
    <w:name w:val="ListLabel 54"/>
    <w:rsid w:val="00BB2A60"/>
    <w:rPr>
      <w:rFonts w:eastAsia="Times New Roman"/>
    </w:rPr>
  </w:style>
  <w:style w:type="character" w:customStyle="1" w:styleId="ListLabel55">
    <w:name w:val="ListLabel 55"/>
    <w:rsid w:val="00BB2A60"/>
    <w:rPr>
      <w:rFonts w:ascii="Verdana" w:eastAsia="Times New Roman" w:hAnsi="Verdana"/>
      <w:sz w:val="16"/>
    </w:rPr>
  </w:style>
  <w:style w:type="character" w:customStyle="1" w:styleId="ListLabel56">
    <w:name w:val="ListLabel 56"/>
    <w:rsid w:val="00BB2A60"/>
    <w:rPr>
      <w:rFonts w:eastAsia="Times New Roman"/>
    </w:rPr>
  </w:style>
  <w:style w:type="character" w:customStyle="1" w:styleId="ListLabel57">
    <w:name w:val="ListLabel 57"/>
    <w:rsid w:val="00BB2A60"/>
    <w:rPr>
      <w:rFonts w:eastAsia="Times New Roman"/>
    </w:rPr>
  </w:style>
  <w:style w:type="character" w:customStyle="1" w:styleId="ListLabel58">
    <w:name w:val="ListLabel 58"/>
    <w:rsid w:val="00BB2A60"/>
    <w:rPr>
      <w:rFonts w:eastAsia="Times New Roman"/>
    </w:rPr>
  </w:style>
  <w:style w:type="character" w:customStyle="1" w:styleId="ListLabel59">
    <w:name w:val="ListLabel 59"/>
    <w:rsid w:val="00BB2A60"/>
    <w:rPr>
      <w:rFonts w:eastAsia="Times New Roman"/>
    </w:rPr>
  </w:style>
  <w:style w:type="character" w:customStyle="1" w:styleId="ListLabel60">
    <w:name w:val="ListLabel 60"/>
    <w:rsid w:val="00BB2A60"/>
    <w:rPr>
      <w:rFonts w:eastAsia="Times New Roman"/>
    </w:rPr>
  </w:style>
  <w:style w:type="character" w:customStyle="1" w:styleId="ListLabel61">
    <w:name w:val="ListLabel 61"/>
    <w:rsid w:val="00BB2A60"/>
    <w:rPr>
      <w:rFonts w:eastAsia="Times New Roman"/>
    </w:rPr>
  </w:style>
  <w:style w:type="character" w:customStyle="1" w:styleId="ListLabel62">
    <w:name w:val="ListLabel 62"/>
    <w:rsid w:val="00BB2A60"/>
    <w:rPr>
      <w:rFonts w:eastAsia="Times New Roman"/>
    </w:rPr>
  </w:style>
  <w:style w:type="character" w:customStyle="1" w:styleId="ListLabel63">
    <w:name w:val="ListLabel 63"/>
    <w:rsid w:val="00BB2A60"/>
    <w:rPr>
      <w:rFonts w:eastAsia="Times New Roman"/>
    </w:rPr>
  </w:style>
  <w:style w:type="character" w:customStyle="1" w:styleId="ListLabel64">
    <w:name w:val="ListLabel 64"/>
    <w:rsid w:val="00BB2A60"/>
    <w:rPr>
      <w:rFonts w:ascii="Verdana" w:eastAsia="Times New Roman" w:hAnsi="Verdana"/>
      <w:sz w:val="16"/>
    </w:rPr>
  </w:style>
  <w:style w:type="character" w:customStyle="1" w:styleId="ListLabel65">
    <w:name w:val="ListLabel 65"/>
    <w:rsid w:val="00BB2A60"/>
    <w:rPr>
      <w:rFonts w:eastAsia="Times New Roman"/>
    </w:rPr>
  </w:style>
  <w:style w:type="character" w:customStyle="1" w:styleId="ListLabel66">
    <w:name w:val="ListLabel 66"/>
    <w:rsid w:val="00BB2A60"/>
    <w:rPr>
      <w:rFonts w:eastAsia="Times New Roman"/>
    </w:rPr>
  </w:style>
  <w:style w:type="character" w:customStyle="1" w:styleId="ListLabel67">
    <w:name w:val="ListLabel 67"/>
    <w:rsid w:val="00BB2A60"/>
    <w:rPr>
      <w:rFonts w:eastAsia="Times New Roman"/>
    </w:rPr>
  </w:style>
  <w:style w:type="character" w:customStyle="1" w:styleId="ListLabel68">
    <w:name w:val="ListLabel 68"/>
    <w:rsid w:val="00BB2A60"/>
    <w:rPr>
      <w:rFonts w:eastAsia="Times New Roman"/>
    </w:rPr>
  </w:style>
  <w:style w:type="character" w:customStyle="1" w:styleId="ListLabel69">
    <w:name w:val="ListLabel 69"/>
    <w:rsid w:val="00BB2A60"/>
    <w:rPr>
      <w:rFonts w:eastAsia="Times New Roman"/>
    </w:rPr>
  </w:style>
  <w:style w:type="character" w:customStyle="1" w:styleId="ListLabel70">
    <w:name w:val="ListLabel 70"/>
    <w:rsid w:val="00BB2A60"/>
    <w:rPr>
      <w:rFonts w:eastAsia="Times New Roman"/>
    </w:rPr>
  </w:style>
  <w:style w:type="character" w:customStyle="1" w:styleId="ListLabel71">
    <w:name w:val="ListLabel 71"/>
    <w:rsid w:val="00BB2A60"/>
    <w:rPr>
      <w:rFonts w:eastAsia="Times New Roman"/>
    </w:rPr>
  </w:style>
  <w:style w:type="character" w:customStyle="1" w:styleId="ListLabel72">
    <w:name w:val="ListLabel 72"/>
    <w:rsid w:val="00BB2A60"/>
    <w:rPr>
      <w:rFonts w:eastAsia="Times New Roman"/>
    </w:rPr>
  </w:style>
  <w:style w:type="character" w:customStyle="1" w:styleId="ListLabel73">
    <w:name w:val="ListLabel 73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74">
    <w:name w:val="ListLabel 74"/>
    <w:rsid w:val="00BB2A60"/>
    <w:rPr>
      <w:rFonts w:eastAsia="Times New Roman" w:cs="Times New Roman"/>
    </w:rPr>
  </w:style>
  <w:style w:type="character" w:customStyle="1" w:styleId="ListLabel75">
    <w:name w:val="ListLabel 75"/>
    <w:rsid w:val="00BB2A60"/>
    <w:rPr>
      <w:rFonts w:eastAsia="Times New Roman" w:cs="Times New Roman"/>
    </w:rPr>
  </w:style>
  <w:style w:type="character" w:customStyle="1" w:styleId="ListLabel76">
    <w:name w:val="ListLabel 76"/>
    <w:rsid w:val="00BB2A60"/>
    <w:rPr>
      <w:rFonts w:eastAsia="Times New Roman" w:cs="Times New Roman"/>
    </w:rPr>
  </w:style>
  <w:style w:type="character" w:customStyle="1" w:styleId="ListLabel77">
    <w:name w:val="ListLabel 77"/>
    <w:rsid w:val="00BB2A60"/>
    <w:rPr>
      <w:rFonts w:eastAsia="Times New Roman" w:cs="Times New Roman"/>
    </w:rPr>
  </w:style>
  <w:style w:type="character" w:customStyle="1" w:styleId="ListLabel78">
    <w:name w:val="ListLabel 78"/>
    <w:rsid w:val="00BB2A60"/>
    <w:rPr>
      <w:rFonts w:eastAsia="Times New Roman" w:cs="Times New Roman"/>
    </w:rPr>
  </w:style>
  <w:style w:type="character" w:customStyle="1" w:styleId="ListLabel79">
    <w:name w:val="ListLabel 79"/>
    <w:rsid w:val="00BB2A60"/>
    <w:rPr>
      <w:rFonts w:eastAsia="Times New Roman" w:cs="Times New Roman"/>
    </w:rPr>
  </w:style>
  <w:style w:type="character" w:customStyle="1" w:styleId="ListLabel80">
    <w:name w:val="ListLabel 80"/>
    <w:rsid w:val="00BB2A60"/>
    <w:rPr>
      <w:rFonts w:eastAsia="Times New Roman" w:cs="Times New Roman"/>
    </w:rPr>
  </w:style>
  <w:style w:type="character" w:customStyle="1" w:styleId="ListLabel81">
    <w:name w:val="ListLabel 81"/>
    <w:rsid w:val="00BB2A60"/>
    <w:rPr>
      <w:rFonts w:eastAsia="Times New Roman" w:cs="Times New Roman"/>
    </w:rPr>
  </w:style>
  <w:style w:type="character" w:customStyle="1" w:styleId="ListLabel82">
    <w:name w:val="ListLabel 82"/>
    <w:rsid w:val="00BB2A60"/>
    <w:rPr>
      <w:rFonts w:ascii="Verdana" w:eastAsia="Times New Roman" w:hAnsi="Verdana"/>
      <w:sz w:val="16"/>
    </w:rPr>
  </w:style>
  <w:style w:type="character" w:customStyle="1" w:styleId="ListLabel83">
    <w:name w:val="ListLabel 83"/>
    <w:rsid w:val="00BB2A60"/>
    <w:rPr>
      <w:rFonts w:eastAsia="Times New Roman"/>
    </w:rPr>
  </w:style>
  <w:style w:type="character" w:customStyle="1" w:styleId="ListLabel84">
    <w:name w:val="ListLabel 84"/>
    <w:rsid w:val="00BB2A60"/>
    <w:rPr>
      <w:rFonts w:eastAsia="Times New Roman"/>
    </w:rPr>
  </w:style>
  <w:style w:type="character" w:customStyle="1" w:styleId="ListLabel85">
    <w:name w:val="ListLabel 85"/>
    <w:rsid w:val="00BB2A60"/>
    <w:rPr>
      <w:rFonts w:eastAsia="Times New Roman"/>
    </w:rPr>
  </w:style>
  <w:style w:type="character" w:customStyle="1" w:styleId="ListLabel86">
    <w:name w:val="ListLabel 86"/>
    <w:rsid w:val="00BB2A60"/>
    <w:rPr>
      <w:rFonts w:eastAsia="Times New Roman"/>
    </w:rPr>
  </w:style>
  <w:style w:type="character" w:customStyle="1" w:styleId="ListLabel87">
    <w:name w:val="ListLabel 87"/>
    <w:rsid w:val="00BB2A60"/>
    <w:rPr>
      <w:rFonts w:eastAsia="Times New Roman"/>
    </w:rPr>
  </w:style>
  <w:style w:type="character" w:customStyle="1" w:styleId="ListLabel88">
    <w:name w:val="ListLabel 88"/>
    <w:rsid w:val="00BB2A60"/>
    <w:rPr>
      <w:rFonts w:eastAsia="Times New Roman"/>
    </w:rPr>
  </w:style>
  <w:style w:type="character" w:customStyle="1" w:styleId="ListLabel89">
    <w:name w:val="ListLabel 89"/>
    <w:rsid w:val="00BB2A60"/>
    <w:rPr>
      <w:rFonts w:eastAsia="Times New Roman"/>
    </w:rPr>
  </w:style>
  <w:style w:type="character" w:customStyle="1" w:styleId="ListLabel90">
    <w:name w:val="ListLabel 90"/>
    <w:rsid w:val="00BB2A60"/>
    <w:rPr>
      <w:rFonts w:eastAsia="Times New Roman"/>
    </w:rPr>
  </w:style>
  <w:style w:type="character" w:customStyle="1" w:styleId="ListLabel91">
    <w:name w:val="ListLabel 91"/>
    <w:rsid w:val="00BB2A60"/>
    <w:rPr>
      <w:rFonts w:ascii="Verdana" w:eastAsia="Times New Roman" w:hAnsi="Verdana"/>
      <w:i w:val="0"/>
      <w:sz w:val="16"/>
    </w:rPr>
  </w:style>
  <w:style w:type="character" w:customStyle="1" w:styleId="ListLabel92">
    <w:name w:val="ListLabel 92"/>
    <w:rsid w:val="00BB2A60"/>
    <w:rPr>
      <w:rFonts w:eastAsia="Times New Roman"/>
    </w:rPr>
  </w:style>
  <w:style w:type="character" w:customStyle="1" w:styleId="ListLabel93">
    <w:name w:val="ListLabel 93"/>
    <w:rsid w:val="00BB2A60"/>
    <w:rPr>
      <w:rFonts w:eastAsia="Times New Roman"/>
    </w:rPr>
  </w:style>
  <w:style w:type="character" w:customStyle="1" w:styleId="ListLabel94">
    <w:name w:val="ListLabel 94"/>
    <w:rsid w:val="00BB2A60"/>
    <w:rPr>
      <w:rFonts w:eastAsia="Times New Roman"/>
    </w:rPr>
  </w:style>
  <w:style w:type="character" w:customStyle="1" w:styleId="ListLabel95">
    <w:name w:val="ListLabel 95"/>
    <w:rsid w:val="00BB2A60"/>
    <w:rPr>
      <w:rFonts w:eastAsia="Times New Roman"/>
    </w:rPr>
  </w:style>
  <w:style w:type="character" w:customStyle="1" w:styleId="ListLabel96">
    <w:name w:val="ListLabel 96"/>
    <w:rsid w:val="00BB2A60"/>
    <w:rPr>
      <w:rFonts w:eastAsia="Times New Roman"/>
    </w:rPr>
  </w:style>
  <w:style w:type="character" w:customStyle="1" w:styleId="ListLabel97">
    <w:name w:val="ListLabel 97"/>
    <w:rsid w:val="00BB2A60"/>
    <w:rPr>
      <w:rFonts w:eastAsia="Times New Roman"/>
    </w:rPr>
  </w:style>
  <w:style w:type="character" w:customStyle="1" w:styleId="ListLabel98">
    <w:name w:val="ListLabel 98"/>
    <w:rsid w:val="00BB2A60"/>
    <w:rPr>
      <w:rFonts w:eastAsia="Times New Roman"/>
    </w:rPr>
  </w:style>
  <w:style w:type="character" w:customStyle="1" w:styleId="ListLabel99">
    <w:name w:val="ListLabel 99"/>
    <w:rsid w:val="00BB2A60"/>
    <w:rPr>
      <w:rFonts w:eastAsia="Times New Roman"/>
    </w:rPr>
  </w:style>
  <w:style w:type="character" w:customStyle="1" w:styleId="ListLabel100">
    <w:name w:val="ListLabel 100"/>
    <w:rsid w:val="00BB2A60"/>
    <w:rPr>
      <w:rFonts w:ascii="Verdana" w:eastAsia="Times New Roman" w:hAnsi="Verdana"/>
      <w:color w:val="00000A"/>
      <w:sz w:val="16"/>
    </w:rPr>
  </w:style>
  <w:style w:type="character" w:customStyle="1" w:styleId="ListLabel101">
    <w:name w:val="ListLabel 101"/>
    <w:rsid w:val="00BB2A60"/>
    <w:rPr>
      <w:rFonts w:eastAsia="Times New Roman"/>
    </w:rPr>
  </w:style>
  <w:style w:type="character" w:customStyle="1" w:styleId="ListLabel102">
    <w:name w:val="ListLabel 102"/>
    <w:rsid w:val="00BB2A60"/>
    <w:rPr>
      <w:rFonts w:eastAsia="Times New Roman"/>
    </w:rPr>
  </w:style>
  <w:style w:type="character" w:customStyle="1" w:styleId="ListLabel103">
    <w:name w:val="ListLabel 103"/>
    <w:rsid w:val="00BB2A60"/>
    <w:rPr>
      <w:rFonts w:eastAsia="Times New Roman"/>
    </w:rPr>
  </w:style>
  <w:style w:type="character" w:customStyle="1" w:styleId="ListLabel104">
    <w:name w:val="ListLabel 104"/>
    <w:rsid w:val="00BB2A60"/>
    <w:rPr>
      <w:rFonts w:eastAsia="Times New Roman"/>
    </w:rPr>
  </w:style>
  <w:style w:type="character" w:customStyle="1" w:styleId="ListLabel105">
    <w:name w:val="ListLabel 105"/>
    <w:rsid w:val="00BB2A60"/>
    <w:rPr>
      <w:rFonts w:eastAsia="Times New Roman"/>
    </w:rPr>
  </w:style>
  <w:style w:type="character" w:customStyle="1" w:styleId="ListLabel106">
    <w:name w:val="ListLabel 106"/>
    <w:rsid w:val="00BB2A60"/>
    <w:rPr>
      <w:rFonts w:eastAsia="Times New Roman"/>
    </w:rPr>
  </w:style>
  <w:style w:type="character" w:customStyle="1" w:styleId="ListLabel107">
    <w:name w:val="ListLabel 107"/>
    <w:rsid w:val="00BB2A60"/>
    <w:rPr>
      <w:rFonts w:eastAsia="Times New Roman"/>
    </w:rPr>
  </w:style>
  <w:style w:type="character" w:customStyle="1" w:styleId="ListLabel108">
    <w:name w:val="ListLabel 108"/>
    <w:rsid w:val="00BB2A60"/>
    <w:rPr>
      <w:rFonts w:eastAsia="Times New Roman"/>
    </w:rPr>
  </w:style>
  <w:style w:type="character" w:customStyle="1" w:styleId="ListLabel109">
    <w:name w:val="ListLabel 109"/>
    <w:rsid w:val="00BB2A60"/>
    <w:rPr>
      <w:rFonts w:ascii="Verdana" w:eastAsia="Times New Roman" w:hAnsi="Verdana"/>
      <w:sz w:val="16"/>
    </w:rPr>
  </w:style>
  <w:style w:type="character" w:customStyle="1" w:styleId="ListLabel110">
    <w:name w:val="ListLabel 110"/>
    <w:rsid w:val="00BB2A60"/>
    <w:rPr>
      <w:rFonts w:eastAsia="Times New Roman"/>
    </w:rPr>
  </w:style>
  <w:style w:type="character" w:customStyle="1" w:styleId="ListLabel111">
    <w:name w:val="ListLabel 111"/>
    <w:rsid w:val="00BB2A60"/>
    <w:rPr>
      <w:rFonts w:eastAsia="Times New Roman"/>
    </w:rPr>
  </w:style>
  <w:style w:type="character" w:customStyle="1" w:styleId="ListLabel112">
    <w:name w:val="ListLabel 112"/>
    <w:rsid w:val="00BB2A60"/>
    <w:rPr>
      <w:rFonts w:eastAsia="Times New Roman"/>
    </w:rPr>
  </w:style>
  <w:style w:type="character" w:customStyle="1" w:styleId="ListLabel113">
    <w:name w:val="ListLabel 113"/>
    <w:rsid w:val="00BB2A60"/>
    <w:rPr>
      <w:rFonts w:eastAsia="Times New Roman"/>
    </w:rPr>
  </w:style>
  <w:style w:type="character" w:customStyle="1" w:styleId="ListLabel114">
    <w:name w:val="ListLabel 114"/>
    <w:rsid w:val="00BB2A60"/>
    <w:rPr>
      <w:rFonts w:eastAsia="Times New Roman"/>
    </w:rPr>
  </w:style>
  <w:style w:type="character" w:customStyle="1" w:styleId="ListLabel115">
    <w:name w:val="ListLabel 115"/>
    <w:rsid w:val="00BB2A60"/>
    <w:rPr>
      <w:rFonts w:eastAsia="Times New Roman"/>
    </w:rPr>
  </w:style>
  <w:style w:type="character" w:customStyle="1" w:styleId="ListLabel116">
    <w:name w:val="ListLabel 116"/>
    <w:rsid w:val="00BB2A60"/>
    <w:rPr>
      <w:rFonts w:eastAsia="Times New Roman"/>
    </w:rPr>
  </w:style>
  <w:style w:type="character" w:customStyle="1" w:styleId="ListLabel117">
    <w:name w:val="ListLabel 117"/>
    <w:rsid w:val="00BB2A60"/>
    <w:rPr>
      <w:rFonts w:eastAsia="Times New Roman"/>
    </w:rPr>
  </w:style>
  <w:style w:type="character" w:customStyle="1" w:styleId="ListLabel118">
    <w:name w:val="ListLabel 118"/>
    <w:rsid w:val="00BB2A60"/>
    <w:rPr>
      <w:rFonts w:ascii="Verdana" w:eastAsia="Times New Roman" w:hAnsi="Verdana"/>
      <w:i w:val="0"/>
      <w:sz w:val="16"/>
    </w:rPr>
  </w:style>
  <w:style w:type="character" w:customStyle="1" w:styleId="ListLabel119">
    <w:name w:val="ListLabel 119"/>
    <w:rsid w:val="00BB2A60"/>
    <w:rPr>
      <w:rFonts w:eastAsia="Times New Roman"/>
    </w:rPr>
  </w:style>
  <w:style w:type="character" w:customStyle="1" w:styleId="ListLabel120">
    <w:name w:val="ListLabel 120"/>
    <w:rsid w:val="00BB2A60"/>
    <w:rPr>
      <w:rFonts w:eastAsia="Times New Roman"/>
    </w:rPr>
  </w:style>
  <w:style w:type="character" w:customStyle="1" w:styleId="ListLabel121">
    <w:name w:val="ListLabel 121"/>
    <w:rsid w:val="00BB2A60"/>
    <w:rPr>
      <w:rFonts w:eastAsia="Times New Roman"/>
    </w:rPr>
  </w:style>
  <w:style w:type="character" w:customStyle="1" w:styleId="ListLabel122">
    <w:name w:val="ListLabel 122"/>
    <w:rsid w:val="00BB2A60"/>
    <w:rPr>
      <w:rFonts w:eastAsia="Times New Roman"/>
    </w:rPr>
  </w:style>
  <w:style w:type="character" w:customStyle="1" w:styleId="ListLabel123">
    <w:name w:val="ListLabel 123"/>
    <w:rsid w:val="00BB2A60"/>
    <w:rPr>
      <w:rFonts w:eastAsia="Times New Roman"/>
    </w:rPr>
  </w:style>
  <w:style w:type="character" w:customStyle="1" w:styleId="ListLabel124">
    <w:name w:val="ListLabel 124"/>
    <w:rsid w:val="00BB2A60"/>
    <w:rPr>
      <w:rFonts w:eastAsia="Times New Roman"/>
    </w:rPr>
  </w:style>
  <w:style w:type="character" w:customStyle="1" w:styleId="ListLabel125">
    <w:name w:val="ListLabel 125"/>
    <w:rsid w:val="00BB2A60"/>
    <w:rPr>
      <w:rFonts w:eastAsia="Times New Roman"/>
    </w:rPr>
  </w:style>
  <w:style w:type="character" w:customStyle="1" w:styleId="ListLabel126">
    <w:name w:val="ListLabel 126"/>
    <w:rsid w:val="00BB2A60"/>
    <w:rPr>
      <w:rFonts w:eastAsia="Times New Roman"/>
    </w:rPr>
  </w:style>
  <w:style w:type="character" w:customStyle="1" w:styleId="ListLabel127">
    <w:name w:val="ListLabel 127"/>
    <w:rsid w:val="00BB2A60"/>
    <w:rPr>
      <w:rFonts w:ascii="Verdana" w:eastAsia="Times New Roman" w:hAnsi="Verdana" w:cs="Times New Roman"/>
      <w:b w:val="0"/>
      <w:i w:val="0"/>
      <w:iCs w:val="0"/>
      <w:sz w:val="16"/>
    </w:rPr>
  </w:style>
  <w:style w:type="character" w:customStyle="1" w:styleId="ListLabel128">
    <w:name w:val="ListLabel 128"/>
    <w:rsid w:val="00BB2A60"/>
    <w:rPr>
      <w:rFonts w:eastAsia="Times New Roman" w:cs="Times New Roman"/>
    </w:rPr>
  </w:style>
  <w:style w:type="character" w:customStyle="1" w:styleId="ListLabel129">
    <w:name w:val="ListLabel 129"/>
    <w:rsid w:val="00BB2A60"/>
    <w:rPr>
      <w:rFonts w:eastAsia="Times New Roman" w:cs="Times New Roman"/>
    </w:rPr>
  </w:style>
  <w:style w:type="character" w:customStyle="1" w:styleId="ListLabel130">
    <w:name w:val="ListLabel 130"/>
    <w:rsid w:val="00BB2A60"/>
    <w:rPr>
      <w:rFonts w:eastAsia="Times New Roman" w:cs="Times New Roman"/>
    </w:rPr>
  </w:style>
  <w:style w:type="character" w:customStyle="1" w:styleId="ListLabel131">
    <w:name w:val="ListLabel 131"/>
    <w:rsid w:val="00BB2A60"/>
    <w:rPr>
      <w:rFonts w:eastAsia="Times New Roman" w:cs="Times New Roman"/>
    </w:rPr>
  </w:style>
  <w:style w:type="character" w:customStyle="1" w:styleId="ListLabel132">
    <w:name w:val="ListLabel 132"/>
    <w:rsid w:val="00BB2A60"/>
    <w:rPr>
      <w:rFonts w:eastAsia="Times New Roman" w:cs="Times New Roman"/>
    </w:rPr>
  </w:style>
  <w:style w:type="character" w:customStyle="1" w:styleId="ListLabel133">
    <w:name w:val="ListLabel 133"/>
    <w:rsid w:val="00BB2A60"/>
    <w:rPr>
      <w:rFonts w:eastAsia="Times New Roman" w:cs="Times New Roman"/>
    </w:rPr>
  </w:style>
  <w:style w:type="character" w:customStyle="1" w:styleId="ListLabel134">
    <w:name w:val="ListLabel 134"/>
    <w:rsid w:val="00BB2A60"/>
    <w:rPr>
      <w:rFonts w:eastAsia="Times New Roman" w:cs="Times New Roman"/>
    </w:rPr>
  </w:style>
  <w:style w:type="character" w:customStyle="1" w:styleId="ListLabel135">
    <w:name w:val="ListLabel 135"/>
    <w:rsid w:val="00BB2A60"/>
    <w:rPr>
      <w:rFonts w:eastAsia="Times New Roman" w:cs="Times New Roman"/>
    </w:rPr>
  </w:style>
  <w:style w:type="character" w:customStyle="1" w:styleId="ListLabel136">
    <w:name w:val="ListLabel 136"/>
    <w:rsid w:val="00BB2A60"/>
    <w:rPr>
      <w:rFonts w:ascii="Verdana" w:hAnsi="Verdana" w:cs="Times New Roman"/>
      <w:b w:val="0"/>
      <w:sz w:val="16"/>
    </w:rPr>
  </w:style>
  <w:style w:type="character" w:customStyle="1" w:styleId="ListLabel137">
    <w:name w:val="ListLabel 137"/>
    <w:rsid w:val="00BB2A60"/>
    <w:rPr>
      <w:rFonts w:cs="Times New Roman"/>
    </w:rPr>
  </w:style>
  <w:style w:type="character" w:customStyle="1" w:styleId="ListLabel138">
    <w:name w:val="ListLabel 138"/>
    <w:rsid w:val="00BB2A60"/>
    <w:rPr>
      <w:rFonts w:cs="Times New Roman"/>
    </w:rPr>
  </w:style>
  <w:style w:type="character" w:customStyle="1" w:styleId="ListLabel139">
    <w:name w:val="ListLabel 139"/>
    <w:rsid w:val="00BB2A60"/>
    <w:rPr>
      <w:rFonts w:cs="Times New Roman"/>
    </w:rPr>
  </w:style>
  <w:style w:type="character" w:customStyle="1" w:styleId="ListLabel140">
    <w:name w:val="ListLabel 140"/>
    <w:rsid w:val="00BB2A60"/>
    <w:rPr>
      <w:rFonts w:cs="Times New Roman"/>
    </w:rPr>
  </w:style>
  <w:style w:type="character" w:customStyle="1" w:styleId="ListLabel141">
    <w:name w:val="ListLabel 141"/>
    <w:rsid w:val="00BB2A60"/>
    <w:rPr>
      <w:rFonts w:cs="Times New Roman"/>
    </w:rPr>
  </w:style>
  <w:style w:type="character" w:customStyle="1" w:styleId="ListLabel142">
    <w:name w:val="ListLabel 142"/>
    <w:rsid w:val="00BB2A60"/>
    <w:rPr>
      <w:rFonts w:cs="Times New Roman"/>
    </w:rPr>
  </w:style>
  <w:style w:type="character" w:customStyle="1" w:styleId="ListLabel143">
    <w:name w:val="ListLabel 143"/>
    <w:rsid w:val="00BB2A60"/>
    <w:rPr>
      <w:rFonts w:cs="Times New Roman"/>
    </w:rPr>
  </w:style>
  <w:style w:type="character" w:customStyle="1" w:styleId="ListLabel144">
    <w:name w:val="ListLabel 144"/>
    <w:rsid w:val="00BB2A60"/>
    <w:rPr>
      <w:rFonts w:cs="Times New Roman"/>
    </w:rPr>
  </w:style>
  <w:style w:type="character" w:customStyle="1" w:styleId="ListLabel145">
    <w:name w:val="ListLabel 145"/>
    <w:rsid w:val="00BB2A60"/>
    <w:rPr>
      <w:rFonts w:ascii="Verdana" w:eastAsia="Times New Roman" w:hAnsi="Verdana" w:cs="Times New Roman"/>
      <w:b w:val="0"/>
      <w:sz w:val="16"/>
      <w:szCs w:val="16"/>
    </w:rPr>
  </w:style>
  <w:style w:type="character" w:customStyle="1" w:styleId="ListLabel146">
    <w:name w:val="ListLabel 146"/>
    <w:rsid w:val="00BB2A60"/>
    <w:rPr>
      <w:rFonts w:eastAsia="Times New Roman" w:cs="Times New Roman"/>
    </w:rPr>
  </w:style>
  <w:style w:type="character" w:customStyle="1" w:styleId="ListLabel147">
    <w:name w:val="ListLabel 147"/>
    <w:rsid w:val="00BB2A60"/>
    <w:rPr>
      <w:rFonts w:eastAsia="Times New Roman" w:cs="Times New Roman"/>
    </w:rPr>
  </w:style>
  <w:style w:type="character" w:customStyle="1" w:styleId="ListLabel148">
    <w:name w:val="ListLabel 148"/>
    <w:rsid w:val="00BB2A60"/>
    <w:rPr>
      <w:rFonts w:eastAsia="Times New Roman" w:cs="Times New Roman"/>
    </w:rPr>
  </w:style>
  <w:style w:type="character" w:customStyle="1" w:styleId="ListLabel149">
    <w:name w:val="ListLabel 149"/>
    <w:rsid w:val="00BB2A60"/>
    <w:rPr>
      <w:rFonts w:eastAsia="Times New Roman" w:cs="Times New Roman"/>
    </w:rPr>
  </w:style>
  <w:style w:type="character" w:customStyle="1" w:styleId="ListLabel150">
    <w:name w:val="ListLabel 150"/>
    <w:rsid w:val="00BB2A60"/>
    <w:rPr>
      <w:rFonts w:eastAsia="Times New Roman" w:cs="Times New Roman"/>
    </w:rPr>
  </w:style>
  <w:style w:type="character" w:customStyle="1" w:styleId="ListLabel151">
    <w:name w:val="ListLabel 151"/>
    <w:rsid w:val="00BB2A60"/>
    <w:rPr>
      <w:rFonts w:eastAsia="Times New Roman" w:cs="Times New Roman"/>
    </w:rPr>
  </w:style>
  <w:style w:type="character" w:customStyle="1" w:styleId="ListLabel152">
    <w:name w:val="ListLabel 152"/>
    <w:rsid w:val="00BB2A60"/>
    <w:rPr>
      <w:rFonts w:eastAsia="Times New Roman" w:cs="Times New Roman"/>
    </w:rPr>
  </w:style>
  <w:style w:type="character" w:customStyle="1" w:styleId="ListLabel153">
    <w:name w:val="ListLabel 153"/>
    <w:rsid w:val="00BB2A60"/>
    <w:rPr>
      <w:rFonts w:eastAsia="Times New Roman" w:cs="Times New Roman"/>
    </w:rPr>
  </w:style>
  <w:style w:type="character" w:customStyle="1" w:styleId="ListLabel154">
    <w:name w:val="ListLabel 154"/>
    <w:rsid w:val="00BB2A60"/>
    <w:rPr>
      <w:rFonts w:ascii="Verdana" w:eastAsia="Times New Roman" w:hAnsi="Verdana"/>
      <w:i w:val="0"/>
      <w:sz w:val="16"/>
    </w:rPr>
  </w:style>
  <w:style w:type="character" w:customStyle="1" w:styleId="ListLabel155">
    <w:name w:val="ListLabel 155"/>
    <w:rsid w:val="00BB2A60"/>
    <w:rPr>
      <w:rFonts w:eastAsia="Times New Roman"/>
    </w:rPr>
  </w:style>
  <w:style w:type="character" w:customStyle="1" w:styleId="ListLabel156">
    <w:name w:val="ListLabel 156"/>
    <w:rsid w:val="00BB2A60"/>
    <w:rPr>
      <w:rFonts w:eastAsia="Times New Roman"/>
    </w:rPr>
  </w:style>
  <w:style w:type="character" w:customStyle="1" w:styleId="ListLabel157">
    <w:name w:val="ListLabel 157"/>
    <w:rsid w:val="00BB2A60"/>
    <w:rPr>
      <w:rFonts w:eastAsia="Times New Roman"/>
    </w:rPr>
  </w:style>
  <w:style w:type="character" w:customStyle="1" w:styleId="ListLabel158">
    <w:name w:val="ListLabel 158"/>
    <w:rsid w:val="00BB2A60"/>
    <w:rPr>
      <w:rFonts w:eastAsia="Times New Roman"/>
    </w:rPr>
  </w:style>
  <w:style w:type="character" w:customStyle="1" w:styleId="ListLabel159">
    <w:name w:val="ListLabel 159"/>
    <w:rsid w:val="00BB2A60"/>
    <w:rPr>
      <w:rFonts w:eastAsia="Times New Roman"/>
    </w:rPr>
  </w:style>
  <w:style w:type="character" w:customStyle="1" w:styleId="ListLabel160">
    <w:name w:val="ListLabel 160"/>
    <w:rsid w:val="00BB2A60"/>
    <w:rPr>
      <w:rFonts w:eastAsia="Times New Roman"/>
    </w:rPr>
  </w:style>
  <w:style w:type="character" w:customStyle="1" w:styleId="ListLabel161">
    <w:name w:val="ListLabel 161"/>
    <w:rsid w:val="00BB2A60"/>
    <w:rPr>
      <w:rFonts w:eastAsia="Times New Roman"/>
    </w:rPr>
  </w:style>
  <w:style w:type="character" w:customStyle="1" w:styleId="ListLabel162">
    <w:name w:val="ListLabel 162"/>
    <w:rsid w:val="00BB2A60"/>
    <w:rPr>
      <w:rFonts w:eastAsia="Times New Roman"/>
    </w:rPr>
  </w:style>
  <w:style w:type="character" w:customStyle="1" w:styleId="ListLabel163">
    <w:name w:val="ListLabel 163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164">
    <w:name w:val="ListLabel 164"/>
    <w:rsid w:val="00BB2A60"/>
    <w:rPr>
      <w:rFonts w:eastAsia="Times New Roman" w:cs="Times New Roman"/>
    </w:rPr>
  </w:style>
  <w:style w:type="character" w:customStyle="1" w:styleId="ListLabel165">
    <w:name w:val="ListLabel 165"/>
    <w:rsid w:val="00BB2A60"/>
    <w:rPr>
      <w:rFonts w:eastAsia="Times New Roman" w:cs="Times New Roman"/>
    </w:rPr>
  </w:style>
  <w:style w:type="character" w:customStyle="1" w:styleId="ListLabel166">
    <w:name w:val="ListLabel 166"/>
    <w:rsid w:val="00BB2A60"/>
    <w:rPr>
      <w:rFonts w:eastAsia="Times New Roman" w:cs="Times New Roman"/>
    </w:rPr>
  </w:style>
  <w:style w:type="character" w:customStyle="1" w:styleId="ListLabel167">
    <w:name w:val="ListLabel 167"/>
    <w:rsid w:val="00BB2A60"/>
    <w:rPr>
      <w:rFonts w:eastAsia="Times New Roman" w:cs="Times New Roman"/>
    </w:rPr>
  </w:style>
  <w:style w:type="character" w:customStyle="1" w:styleId="ListLabel168">
    <w:name w:val="ListLabel 168"/>
    <w:rsid w:val="00BB2A60"/>
    <w:rPr>
      <w:rFonts w:eastAsia="Times New Roman" w:cs="Times New Roman"/>
    </w:rPr>
  </w:style>
  <w:style w:type="character" w:customStyle="1" w:styleId="ListLabel169">
    <w:name w:val="ListLabel 169"/>
    <w:rsid w:val="00BB2A60"/>
    <w:rPr>
      <w:rFonts w:eastAsia="Times New Roman" w:cs="Times New Roman"/>
    </w:rPr>
  </w:style>
  <w:style w:type="character" w:customStyle="1" w:styleId="ListLabel170">
    <w:name w:val="ListLabel 170"/>
    <w:rsid w:val="00BB2A60"/>
    <w:rPr>
      <w:rFonts w:eastAsia="Times New Roman" w:cs="Times New Roman"/>
    </w:rPr>
  </w:style>
  <w:style w:type="character" w:customStyle="1" w:styleId="ListLabel171">
    <w:name w:val="ListLabel 171"/>
    <w:rsid w:val="00BB2A60"/>
    <w:rPr>
      <w:rFonts w:eastAsia="Times New Roman" w:cs="Times New Roman"/>
    </w:rPr>
  </w:style>
  <w:style w:type="character" w:customStyle="1" w:styleId="ListLabel172">
    <w:name w:val="ListLabel 172"/>
    <w:rsid w:val="00BB2A60"/>
    <w:rPr>
      <w:rFonts w:ascii="Verdana" w:eastAsia="Times New Roman" w:hAnsi="Verdana"/>
      <w:sz w:val="16"/>
    </w:rPr>
  </w:style>
  <w:style w:type="character" w:customStyle="1" w:styleId="ListLabel173">
    <w:name w:val="ListLabel 173"/>
    <w:rsid w:val="00BB2A60"/>
    <w:rPr>
      <w:rFonts w:eastAsia="Times New Roman"/>
    </w:rPr>
  </w:style>
  <w:style w:type="character" w:customStyle="1" w:styleId="ListLabel174">
    <w:name w:val="ListLabel 174"/>
    <w:rsid w:val="00BB2A60"/>
    <w:rPr>
      <w:rFonts w:eastAsia="Times New Roman"/>
    </w:rPr>
  </w:style>
  <w:style w:type="character" w:customStyle="1" w:styleId="ListLabel175">
    <w:name w:val="ListLabel 175"/>
    <w:rsid w:val="00BB2A60"/>
    <w:rPr>
      <w:rFonts w:eastAsia="Times New Roman"/>
    </w:rPr>
  </w:style>
  <w:style w:type="character" w:customStyle="1" w:styleId="ListLabel176">
    <w:name w:val="ListLabel 176"/>
    <w:rsid w:val="00BB2A60"/>
    <w:rPr>
      <w:rFonts w:eastAsia="Times New Roman"/>
    </w:rPr>
  </w:style>
  <w:style w:type="character" w:customStyle="1" w:styleId="ListLabel177">
    <w:name w:val="ListLabel 177"/>
    <w:rsid w:val="00BB2A60"/>
    <w:rPr>
      <w:rFonts w:eastAsia="Times New Roman"/>
    </w:rPr>
  </w:style>
  <w:style w:type="character" w:customStyle="1" w:styleId="ListLabel178">
    <w:name w:val="ListLabel 178"/>
    <w:rsid w:val="00BB2A60"/>
    <w:rPr>
      <w:rFonts w:eastAsia="Times New Roman"/>
    </w:rPr>
  </w:style>
  <w:style w:type="character" w:customStyle="1" w:styleId="ListLabel179">
    <w:name w:val="ListLabel 179"/>
    <w:rsid w:val="00BB2A60"/>
    <w:rPr>
      <w:rFonts w:eastAsia="Times New Roman"/>
    </w:rPr>
  </w:style>
  <w:style w:type="character" w:customStyle="1" w:styleId="ListLabel180">
    <w:name w:val="ListLabel 180"/>
    <w:rsid w:val="00BB2A60"/>
    <w:rPr>
      <w:rFonts w:eastAsia="Times New Roman"/>
    </w:rPr>
  </w:style>
  <w:style w:type="character" w:customStyle="1" w:styleId="ListLabel181">
    <w:name w:val="ListLabel 181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182">
    <w:name w:val="ListLabel 182"/>
    <w:rsid w:val="00BB2A60"/>
    <w:rPr>
      <w:rFonts w:eastAsia="Times New Roman" w:cs="Times New Roman"/>
    </w:rPr>
  </w:style>
  <w:style w:type="character" w:customStyle="1" w:styleId="ListLabel183">
    <w:name w:val="ListLabel 183"/>
    <w:rsid w:val="00BB2A60"/>
    <w:rPr>
      <w:rFonts w:eastAsia="Times New Roman" w:cs="Times New Roman"/>
    </w:rPr>
  </w:style>
  <w:style w:type="character" w:customStyle="1" w:styleId="ListLabel184">
    <w:name w:val="ListLabel 184"/>
    <w:rsid w:val="00BB2A60"/>
    <w:rPr>
      <w:rFonts w:eastAsia="Times New Roman" w:cs="Times New Roman"/>
    </w:rPr>
  </w:style>
  <w:style w:type="character" w:customStyle="1" w:styleId="ListLabel185">
    <w:name w:val="ListLabel 185"/>
    <w:rsid w:val="00BB2A60"/>
    <w:rPr>
      <w:rFonts w:eastAsia="Times New Roman" w:cs="Times New Roman"/>
    </w:rPr>
  </w:style>
  <w:style w:type="character" w:customStyle="1" w:styleId="ListLabel186">
    <w:name w:val="ListLabel 186"/>
    <w:rsid w:val="00BB2A60"/>
    <w:rPr>
      <w:rFonts w:eastAsia="Times New Roman" w:cs="Times New Roman"/>
    </w:rPr>
  </w:style>
  <w:style w:type="character" w:customStyle="1" w:styleId="ListLabel187">
    <w:name w:val="ListLabel 187"/>
    <w:rsid w:val="00BB2A60"/>
    <w:rPr>
      <w:rFonts w:eastAsia="Times New Roman" w:cs="Times New Roman"/>
    </w:rPr>
  </w:style>
  <w:style w:type="character" w:customStyle="1" w:styleId="ListLabel188">
    <w:name w:val="ListLabel 188"/>
    <w:rsid w:val="00BB2A60"/>
    <w:rPr>
      <w:rFonts w:eastAsia="Times New Roman" w:cs="Times New Roman"/>
    </w:rPr>
  </w:style>
  <w:style w:type="character" w:customStyle="1" w:styleId="ListLabel189">
    <w:name w:val="ListLabel 189"/>
    <w:rsid w:val="00BB2A60"/>
    <w:rPr>
      <w:rFonts w:eastAsia="Times New Roman" w:cs="Times New Roman"/>
    </w:rPr>
  </w:style>
  <w:style w:type="character" w:customStyle="1" w:styleId="ListLabel190">
    <w:name w:val="ListLabel 190"/>
    <w:rsid w:val="00BB2A60"/>
    <w:rPr>
      <w:rFonts w:ascii="Verdana" w:eastAsia="Times New Roman" w:hAnsi="Verdana"/>
      <w:sz w:val="16"/>
    </w:rPr>
  </w:style>
  <w:style w:type="character" w:customStyle="1" w:styleId="ListLabel191">
    <w:name w:val="ListLabel 191"/>
    <w:rsid w:val="00BB2A60"/>
    <w:rPr>
      <w:rFonts w:ascii="Verdana" w:eastAsia="Times New Roman" w:hAnsi="Verdana"/>
      <w:sz w:val="16"/>
    </w:rPr>
  </w:style>
  <w:style w:type="character" w:customStyle="1" w:styleId="ListLabel192">
    <w:name w:val="ListLabel 192"/>
    <w:rsid w:val="00BB2A60"/>
    <w:rPr>
      <w:rFonts w:eastAsia="Times New Roman"/>
    </w:rPr>
  </w:style>
  <w:style w:type="character" w:customStyle="1" w:styleId="ListLabel193">
    <w:name w:val="ListLabel 193"/>
    <w:rsid w:val="00BB2A60"/>
    <w:rPr>
      <w:rFonts w:eastAsia="Times New Roman"/>
    </w:rPr>
  </w:style>
  <w:style w:type="character" w:customStyle="1" w:styleId="ListLabel194">
    <w:name w:val="ListLabel 194"/>
    <w:rsid w:val="00BB2A60"/>
    <w:rPr>
      <w:rFonts w:eastAsia="Times New Roman"/>
    </w:rPr>
  </w:style>
  <w:style w:type="character" w:customStyle="1" w:styleId="ListLabel195">
    <w:name w:val="ListLabel 195"/>
    <w:rsid w:val="00BB2A60"/>
    <w:rPr>
      <w:rFonts w:eastAsia="Times New Roman"/>
    </w:rPr>
  </w:style>
  <w:style w:type="character" w:customStyle="1" w:styleId="ListLabel196">
    <w:name w:val="ListLabel 196"/>
    <w:rsid w:val="00BB2A60"/>
    <w:rPr>
      <w:rFonts w:eastAsia="Times New Roman"/>
    </w:rPr>
  </w:style>
  <w:style w:type="character" w:customStyle="1" w:styleId="ListLabel197">
    <w:name w:val="ListLabel 197"/>
    <w:rsid w:val="00BB2A60"/>
    <w:rPr>
      <w:rFonts w:eastAsia="Times New Roman"/>
    </w:rPr>
  </w:style>
  <w:style w:type="character" w:customStyle="1" w:styleId="ListLabel198">
    <w:name w:val="ListLabel 198"/>
    <w:rsid w:val="00BB2A60"/>
    <w:rPr>
      <w:rFonts w:eastAsia="Times New Roman"/>
    </w:rPr>
  </w:style>
  <w:style w:type="character" w:customStyle="1" w:styleId="ListLabel199">
    <w:name w:val="ListLabel 199"/>
    <w:rsid w:val="00BB2A60"/>
    <w:rPr>
      <w:rFonts w:eastAsia="Times New Roman"/>
    </w:rPr>
  </w:style>
  <w:style w:type="character" w:customStyle="1" w:styleId="ListLabel200">
    <w:name w:val="ListLabel 200"/>
    <w:rsid w:val="00BB2A60"/>
    <w:rPr>
      <w:rFonts w:ascii="Verdana" w:eastAsia="Times New Roman" w:hAnsi="Verdana"/>
      <w:sz w:val="16"/>
    </w:rPr>
  </w:style>
  <w:style w:type="character" w:customStyle="1" w:styleId="ListLabel201">
    <w:name w:val="ListLabel 201"/>
    <w:rsid w:val="00BB2A60"/>
    <w:rPr>
      <w:rFonts w:eastAsia="Times New Roman"/>
    </w:rPr>
  </w:style>
  <w:style w:type="character" w:customStyle="1" w:styleId="ListLabel202">
    <w:name w:val="ListLabel 202"/>
    <w:rsid w:val="00BB2A60"/>
    <w:rPr>
      <w:rFonts w:eastAsia="Times New Roman"/>
    </w:rPr>
  </w:style>
  <w:style w:type="character" w:customStyle="1" w:styleId="ListLabel203">
    <w:name w:val="ListLabel 203"/>
    <w:rsid w:val="00BB2A60"/>
    <w:rPr>
      <w:rFonts w:eastAsia="Times New Roman"/>
    </w:rPr>
  </w:style>
  <w:style w:type="character" w:customStyle="1" w:styleId="ListLabel204">
    <w:name w:val="ListLabel 204"/>
    <w:rsid w:val="00BB2A60"/>
    <w:rPr>
      <w:rFonts w:eastAsia="Times New Roman"/>
    </w:rPr>
  </w:style>
  <w:style w:type="character" w:customStyle="1" w:styleId="ListLabel205">
    <w:name w:val="ListLabel 205"/>
    <w:rsid w:val="00BB2A60"/>
    <w:rPr>
      <w:rFonts w:eastAsia="Times New Roman"/>
    </w:rPr>
  </w:style>
  <w:style w:type="character" w:customStyle="1" w:styleId="ListLabel206">
    <w:name w:val="ListLabel 206"/>
    <w:rsid w:val="00BB2A60"/>
    <w:rPr>
      <w:rFonts w:eastAsia="Times New Roman"/>
    </w:rPr>
  </w:style>
  <w:style w:type="character" w:customStyle="1" w:styleId="ListLabel207">
    <w:name w:val="ListLabel 207"/>
    <w:rsid w:val="00BB2A60"/>
    <w:rPr>
      <w:rFonts w:eastAsia="Times New Roman"/>
    </w:rPr>
  </w:style>
  <w:style w:type="character" w:customStyle="1" w:styleId="ListLabel208">
    <w:name w:val="ListLabel 208"/>
    <w:rsid w:val="00BB2A60"/>
    <w:rPr>
      <w:rFonts w:eastAsia="Times New Roman"/>
    </w:rPr>
  </w:style>
  <w:style w:type="character" w:customStyle="1" w:styleId="ListLabel209">
    <w:name w:val="ListLabel 209"/>
    <w:rsid w:val="00BB2A60"/>
    <w:rPr>
      <w:rFonts w:ascii="Verdana" w:eastAsia="Times New Roman" w:hAnsi="Verdana"/>
      <w:sz w:val="16"/>
    </w:rPr>
  </w:style>
  <w:style w:type="character" w:customStyle="1" w:styleId="ListLabel210">
    <w:name w:val="ListLabel 210"/>
    <w:rsid w:val="00BB2A60"/>
    <w:rPr>
      <w:rFonts w:eastAsia="Times New Roman"/>
    </w:rPr>
  </w:style>
  <w:style w:type="character" w:customStyle="1" w:styleId="ListLabel211">
    <w:name w:val="ListLabel 211"/>
    <w:rsid w:val="00BB2A60"/>
    <w:rPr>
      <w:rFonts w:eastAsia="Times New Roman"/>
    </w:rPr>
  </w:style>
  <w:style w:type="character" w:customStyle="1" w:styleId="ListLabel212">
    <w:name w:val="ListLabel 212"/>
    <w:rsid w:val="00BB2A60"/>
    <w:rPr>
      <w:rFonts w:eastAsia="Times New Roman"/>
    </w:rPr>
  </w:style>
  <w:style w:type="character" w:customStyle="1" w:styleId="ListLabel213">
    <w:name w:val="ListLabel 213"/>
    <w:rsid w:val="00BB2A60"/>
    <w:rPr>
      <w:rFonts w:eastAsia="Times New Roman"/>
    </w:rPr>
  </w:style>
  <w:style w:type="character" w:customStyle="1" w:styleId="ListLabel214">
    <w:name w:val="ListLabel 214"/>
    <w:rsid w:val="00BB2A60"/>
    <w:rPr>
      <w:rFonts w:eastAsia="Times New Roman"/>
    </w:rPr>
  </w:style>
  <w:style w:type="character" w:customStyle="1" w:styleId="ListLabel215">
    <w:name w:val="ListLabel 215"/>
    <w:rsid w:val="00BB2A60"/>
    <w:rPr>
      <w:rFonts w:eastAsia="Times New Roman"/>
    </w:rPr>
  </w:style>
  <w:style w:type="character" w:customStyle="1" w:styleId="ListLabel216">
    <w:name w:val="ListLabel 216"/>
    <w:rsid w:val="00BB2A60"/>
    <w:rPr>
      <w:rFonts w:eastAsia="Times New Roman"/>
    </w:rPr>
  </w:style>
  <w:style w:type="character" w:customStyle="1" w:styleId="ListLabel217">
    <w:name w:val="ListLabel 217"/>
    <w:rsid w:val="00BB2A60"/>
    <w:rPr>
      <w:rFonts w:eastAsia="Times New Roman"/>
    </w:rPr>
  </w:style>
  <w:style w:type="character" w:customStyle="1" w:styleId="ListLabel218">
    <w:name w:val="ListLabel 218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219">
    <w:name w:val="ListLabel 219"/>
    <w:rsid w:val="00BB2A60"/>
    <w:rPr>
      <w:rFonts w:eastAsia="Times New Roman" w:cs="Times New Roman"/>
    </w:rPr>
  </w:style>
  <w:style w:type="character" w:customStyle="1" w:styleId="ListLabel220">
    <w:name w:val="ListLabel 220"/>
    <w:rsid w:val="00BB2A60"/>
    <w:rPr>
      <w:rFonts w:eastAsia="Times New Roman" w:cs="Times New Roman"/>
    </w:rPr>
  </w:style>
  <w:style w:type="character" w:customStyle="1" w:styleId="ListLabel221">
    <w:name w:val="ListLabel 221"/>
    <w:rsid w:val="00BB2A60"/>
    <w:rPr>
      <w:rFonts w:eastAsia="Times New Roman" w:cs="Times New Roman"/>
    </w:rPr>
  </w:style>
  <w:style w:type="character" w:customStyle="1" w:styleId="ListLabel222">
    <w:name w:val="ListLabel 222"/>
    <w:rsid w:val="00BB2A60"/>
    <w:rPr>
      <w:rFonts w:eastAsia="Times New Roman" w:cs="Times New Roman"/>
    </w:rPr>
  </w:style>
  <w:style w:type="character" w:customStyle="1" w:styleId="ListLabel223">
    <w:name w:val="ListLabel 223"/>
    <w:rsid w:val="00BB2A60"/>
    <w:rPr>
      <w:rFonts w:eastAsia="Times New Roman" w:cs="Times New Roman"/>
    </w:rPr>
  </w:style>
  <w:style w:type="character" w:customStyle="1" w:styleId="ListLabel224">
    <w:name w:val="ListLabel 224"/>
    <w:rsid w:val="00BB2A60"/>
    <w:rPr>
      <w:rFonts w:eastAsia="Times New Roman" w:cs="Times New Roman"/>
    </w:rPr>
  </w:style>
  <w:style w:type="character" w:customStyle="1" w:styleId="ListLabel225">
    <w:name w:val="ListLabel 225"/>
    <w:rsid w:val="00BB2A60"/>
    <w:rPr>
      <w:rFonts w:eastAsia="Times New Roman" w:cs="Times New Roman"/>
    </w:rPr>
  </w:style>
  <w:style w:type="character" w:customStyle="1" w:styleId="ListLabel226">
    <w:name w:val="ListLabel 226"/>
    <w:rsid w:val="00BB2A60"/>
    <w:rPr>
      <w:rFonts w:eastAsia="Times New Roman" w:cs="Times New Roman"/>
    </w:rPr>
  </w:style>
  <w:style w:type="character" w:customStyle="1" w:styleId="ListLabel227">
    <w:name w:val="ListLabel 227"/>
    <w:rsid w:val="00BB2A60"/>
    <w:rPr>
      <w:rFonts w:ascii="Verdana" w:hAnsi="Verdana" w:cs="Times New Roman"/>
      <w:b w:val="0"/>
      <w:sz w:val="16"/>
    </w:rPr>
  </w:style>
  <w:style w:type="character" w:customStyle="1" w:styleId="ListLabel228">
    <w:name w:val="ListLabel 228"/>
    <w:rsid w:val="00BB2A60"/>
    <w:rPr>
      <w:rFonts w:cs="Times New Roman"/>
    </w:rPr>
  </w:style>
  <w:style w:type="character" w:customStyle="1" w:styleId="ListLabel229">
    <w:name w:val="ListLabel 229"/>
    <w:rsid w:val="00BB2A60"/>
    <w:rPr>
      <w:rFonts w:cs="Times New Roman"/>
    </w:rPr>
  </w:style>
  <w:style w:type="character" w:customStyle="1" w:styleId="ListLabel230">
    <w:name w:val="ListLabel 230"/>
    <w:rsid w:val="00BB2A60"/>
    <w:rPr>
      <w:rFonts w:cs="Times New Roman"/>
    </w:rPr>
  </w:style>
  <w:style w:type="character" w:customStyle="1" w:styleId="ListLabel231">
    <w:name w:val="ListLabel 231"/>
    <w:rsid w:val="00BB2A60"/>
    <w:rPr>
      <w:rFonts w:cs="Times New Roman"/>
    </w:rPr>
  </w:style>
  <w:style w:type="character" w:customStyle="1" w:styleId="ListLabel232">
    <w:name w:val="ListLabel 232"/>
    <w:rsid w:val="00BB2A60"/>
    <w:rPr>
      <w:rFonts w:cs="Times New Roman"/>
    </w:rPr>
  </w:style>
  <w:style w:type="character" w:customStyle="1" w:styleId="ListLabel233">
    <w:name w:val="ListLabel 233"/>
    <w:rsid w:val="00BB2A60"/>
    <w:rPr>
      <w:rFonts w:cs="Times New Roman"/>
    </w:rPr>
  </w:style>
  <w:style w:type="character" w:customStyle="1" w:styleId="ListLabel234">
    <w:name w:val="ListLabel 234"/>
    <w:rsid w:val="00BB2A60"/>
    <w:rPr>
      <w:rFonts w:cs="Times New Roman"/>
    </w:rPr>
  </w:style>
  <w:style w:type="character" w:customStyle="1" w:styleId="ListLabel235">
    <w:name w:val="ListLabel 235"/>
    <w:rsid w:val="00BB2A60"/>
    <w:rPr>
      <w:rFonts w:cs="Times New Roman"/>
    </w:rPr>
  </w:style>
  <w:style w:type="character" w:customStyle="1" w:styleId="ListLabel236">
    <w:name w:val="ListLabel 236"/>
    <w:rsid w:val="00BB2A60"/>
    <w:rPr>
      <w:rFonts w:ascii="Verdana" w:eastAsia="Times New Roman" w:hAnsi="Verdana"/>
      <w:i w:val="0"/>
      <w:sz w:val="16"/>
    </w:rPr>
  </w:style>
  <w:style w:type="character" w:customStyle="1" w:styleId="ListLabel237">
    <w:name w:val="ListLabel 237"/>
    <w:rsid w:val="00BB2A60"/>
    <w:rPr>
      <w:rFonts w:eastAsia="Times New Roman"/>
    </w:rPr>
  </w:style>
  <w:style w:type="character" w:customStyle="1" w:styleId="ListLabel238">
    <w:name w:val="ListLabel 238"/>
    <w:rsid w:val="00BB2A60"/>
    <w:rPr>
      <w:rFonts w:eastAsia="Times New Roman"/>
    </w:rPr>
  </w:style>
  <w:style w:type="character" w:customStyle="1" w:styleId="ListLabel239">
    <w:name w:val="ListLabel 239"/>
    <w:rsid w:val="00BB2A60"/>
    <w:rPr>
      <w:rFonts w:eastAsia="Times New Roman"/>
    </w:rPr>
  </w:style>
  <w:style w:type="character" w:customStyle="1" w:styleId="ListLabel240">
    <w:name w:val="ListLabel 240"/>
    <w:rsid w:val="00BB2A60"/>
    <w:rPr>
      <w:rFonts w:eastAsia="Times New Roman"/>
    </w:rPr>
  </w:style>
  <w:style w:type="character" w:customStyle="1" w:styleId="ListLabel241">
    <w:name w:val="ListLabel 241"/>
    <w:rsid w:val="00BB2A60"/>
    <w:rPr>
      <w:rFonts w:eastAsia="Times New Roman"/>
    </w:rPr>
  </w:style>
  <w:style w:type="character" w:customStyle="1" w:styleId="ListLabel242">
    <w:name w:val="ListLabel 242"/>
    <w:rsid w:val="00BB2A60"/>
    <w:rPr>
      <w:rFonts w:eastAsia="Times New Roman"/>
    </w:rPr>
  </w:style>
  <w:style w:type="character" w:customStyle="1" w:styleId="ListLabel243">
    <w:name w:val="ListLabel 243"/>
    <w:rsid w:val="00BB2A60"/>
    <w:rPr>
      <w:rFonts w:eastAsia="Times New Roman"/>
    </w:rPr>
  </w:style>
  <w:style w:type="character" w:customStyle="1" w:styleId="ListLabel244">
    <w:name w:val="ListLabel 244"/>
    <w:rsid w:val="00BB2A60"/>
    <w:rPr>
      <w:rFonts w:eastAsia="Times New Roman"/>
    </w:rPr>
  </w:style>
  <w:style w:type="character" w:customStyle="1" w:styleId="ListLabel245">
    <w:name w:val="ListLabel 245"/>
    <w:rsid w:val="00BB2A60"/>
    <w:rPr>
      <w:rFonts w:ascii="Verdana" w:eastAsia="Times New Roman" w:hAnsi="Verdana"/>
      <w:sz w:val="16"/>
    </w:rPr>
  </w:style>
  <w:style w:type="character" w:customStyle="1" w:styleId="ListLabel246">
    <w:name w:val="ListLabel 246"/>
    <w:rsid w:val="00BB2A60"/>
    <w:rPr>
      <w:rFonts w:eastAsia="Times New Roman"/>
    </w:rPr>
  </w:style>
  <w:style w:type="character" w:customStyle="1" w:styleId="ListLabel247">
    <w:name w:val="ListLabel 247"/>
    <w:rsid w:val="00BB2A60"/>
    <w:rPr>
      <w:rFonts w:eastAsia="Times New Roman"/>
    </w:rPr>
  </w:style>
  <w:style w:type="character" w:customStyle="1" w:styleId="ListLabel248">
    <w:name w:val="ListLabel 248"/>
    <w:rsid w:val="00BB2A60"/>
    <w:rPr>
      <w:rFonts w:eastAsia="Times New Roman"/>
    </w:rPr>
  </w:style>
  <w:style w:type="character" w:customStyle="1" w:styleId="ListLabel249">
    <w:name w:val="ListLabel 249"/>
    <w:rsid w:val="00BB2A60"/>
    <w:rPr>
      <w:rFonts w:eastAsia="Times New Roman"/>
    </w:rPr>
  </w:style>
  <w:style w:type="character" w:customStyle="1" w:styleId="ListLabel250">
    <w:name w:val="ListLabel 250"/>
    <w:rsid w:val="00BB2A60"/>
    <w:rPr>
      <w:rFonts w:eastAsia="Times New Roman"/>
    </w:rPr>
  </w:style>
  <w:style w:type="character" w:customStyle="1" w:styleId="ListLabel251">
    <w:name w:val="ListLabel 251"/>
    <w:rsid w:val="00BB2A60"/>
    <w:rPr>
      <w:rFonts w:eastAsia="Times New Roman"/>
    </w:rPr>
  </w:style>
  <w:style w:type="character" w:customStyle="1" w:styleId="ListLabel252">
    <w:name w:val="ListLabel 252"/>
    <w:rsid w:val="00BB2A60"/>
    <w:rPr>
      <w:rFonts w:eastAsia="Times New Roman"/>
    </w:rPr>
  </w:style>
  <w:style w:type="character" w:customStyle="1" w:styleId="ListLabel253">
    <w:name w:val="ListLabel 253"/>
    <w:rsid w:val="00BB2A60"/>
    <w:rPr>
      <w:rFonts w:eastAsia="Times New Roman"/>
    </w:rPr>
  </w:style>
  <w:style w:type="character" w:customStyle="1" w:styleId="ListLabel254">
    <w:name w:val="ListLabel 254"/>
    <w:rsid w:val="00BB2A60"/>
    <w:rPr>
      <w:rFonts w:ascii="Verdana" w:eastAsia="Times New Roman" w:hAnsi="Verdana"/>
      <w:sz w:val="16"/>
    </w:rPr>
  </w:style>
  <w:style w:type="character" w:customStyle="1" w:styleId="ListLabel255">
    <w:name w:val="ListLabel 255"/>
    <w:rsid w:val="00BB2A60"/>
    <w:rPr>
      <w:rFonts w:eastAsia="Times New Roman"/>
    </w:rPr>
  </w:style>
  <w:style w:type="character" w:customStyle="1" w:styleId="ListLabel256">
    <w:name w:val="ListLabel 256"/>
    <w:rsid w:val="00BB2A60"/>
    <w:rPr>
      <w:rFonts w:eastAsia="Times New Roman"/>
    </w:rPr>
  </w:style>
  <w:style w:type="character" w:customStyle="1" w:styleId="ListLabel257">
    <w:name w:val="ListLabel 257"/>
    <w:rsid w:val="00BB2A60"/>
    <w:rPr>
      <w:rFonts w:eastAsia="Times New Roman"/>
    </w:rPr>
  </w:style>
  <w:style w:type="character" w:customStyle="1" w:styleId="ListLabel258">
    <w:name w:val="ListLabel 258"/>
    <w:rsid w:val="00BB2A60"/>
    <w:rPr>
      <w:rFonts w:eastAsia="Times New Roman"/>
    </w:rPr>
  </w:style>
  <w:style w:type="character" w:customStyle="1" w:styleId="ListLabel259">
    <w:name w:val="ListLabel 259"/>
    <w:rsid w:val="00BB2A60"/>
    <w:rPr>
      <w:rFonts w:eastAsia="Times New Roman"/>
    </w:rPr>
  </w:style>
  <w:style w:type="character" w:customStyle="1" w:styleId="ListLabel260">
    <w:name w:val="ListLabel 260"/>
    <w:rsid w:val="00BB2A60"/>
    <w:rPr>
      <w:rFonts w:eastAsia="Times New Roman"/>
    </w:rPr>
  </w:style>
  <w:style w:type="character" w:customStyle="1" w:styleId="ListLabel261">
    <w:name w:val="ListLabel 261"/>
    <w:rsid w:val="00BB2A60"/>
    <w:rPr>
      <w:rFonts w:eastAsia="Times New Roman"/>
    </w:rPr>
  </w:style>
  <w:style w:type="character" w:customStyle="1" w:styleId="ListLabel262">
    <w:name w:val="ListLabel 262"/>
    <w:rsid w:val="00BB2A60"/>
    <w:rPr>
      <w:rFonts w:eastAsia="Times New Roman"/>
    </w:rPr>
  </w:style>
  <w:style w:type="character" w:customStyle="1" w:styleId="ListLabel263">
    <w:name w:val="ListLabel 263"/>
    <w:rsid w:val="00BB2A60"/>
    <w:rPr>
      <w:rFonts w:ascii="Verdana" w:eastAsia="Times New Roman" w:hAnsi="Verdana"/>
      <w:sz w:val="16"/>
    </w:rPr>
  </w:style>
  <w:style w:type="character" w:customStyle="1" w:styleId="ListLabel264">
    <w:name w:val="ListLabel 264"/>
    <w:rsid w:val="00BB2A60"/>
    <w:rPr>
      <w:rFonts w:eastAsia="Times New Roman"/>
    </w:rPr>
  </w:style>
  <w:style w:type="character" w:customStyle="1" w:styleId="ListLabel265">
    <w:name w:val="ListLabel 265"/>
    <w:rsid w:val="00BB2A60"/>
    <w:rPr>
      <w:rFonts w:eastAsia="Times New Roman"/>
    </w:rPr>
  </w:style>
  <w:style w:type="character" w:customStyle="1" w:styleId="ListLabel266">
    <w:name w:val="ListLabel 266"/>
    <w:rsid w:val="00BB2A60"/>
    <w:rPr>
      <w:rFonts w:eastAsia="Times New Roman"/>
    </w:rPr>
  </w:style>
  <w:style w:type="character" w:customStyle="1" w:styleId="ListLabel267">
    <w:name w:val="ListLabel 267"/>
    <w:rsid w:val="00BB2A60"/>
    <w:rPr>
      <w:rFonts w:eastAsia="Times New Roman"/>
    </w:rPr>
  </w:style>
  <w:style w:type="character" w:customStyle="1" w:styleId="ListLabel268">
    <w:name w:val="ListLabel 268"/>
    <w:rsid w:val="00BB2A60"/>
    <w:rPr>
      <w:rFonts w:eastAsia="Times New Roman"/>
    </w:rPr>
  </w:style>
  <w:style w:type="character" w:customStyle="1" w:styleId="ListLabel269">
    <w:name w:val="ListLabel 269"/>
    <w:rsid w:val="00BB2A60"/>
    <w:rPr>
      <w:rFonts w:eastAsia="Times New Roman"/>
    </w:rPr>
  </w:style>
  <w:style w:type="character" w:customStyle="1" w:styleId="ListLabel270">
    <w:name w:val="ListLabel 270"/>
    <w:rsid w:val="00BB2A60"/>
    <w:rPr>
      <w:rFonts w:eastAsia="Times New Roman"/>
    </w:rPr>
  </w:style>
  <w:style w:type="character" w:customStyle="1" w:styleId="ListLabel271">
    <w:name w:val="ListLabel 271"/>
    <w:rsid w:val="00BB2A60"/>
    <w:rPr>
      <w:rFonts w:eastAsia="Times New Roman"/>
    </w:rPr>
  </w:style>
  <w:style w:type="character" w:customStyle="1" w:styleId="ListLabel272">
    <w:name w:val="ListLabel 272"/>
    <w:rsid w:val="00BB2A60"/>
    <w:rPr>
      <w:rFonts w:ascii="Verdana" w:eastAsia="Times New Roman" w:hAnsi="Verdana" w:cs="Times New Roman"/>
      <w:b w:val="0"/>
      <w:sz w:val="16"/>
    </w:rPr>
  </w:style>
  <w:style w:type="character" w:customStyle="1" w:styleId="ListLabel273">
    <w:name w:val="ListLabel 273"/>
    <w:rsid w:val="00BB2A60"/>
    <w:rPr>
      <w:rFonts w:eastAsia="Times New Roman" w:cs="Times New Roman"/>
    </w:rPr>
  </w:style>
  <w:style w:type="character" w:customStyle="1" w:styleId="ListLabel274">
    <w:name w:val="ListLabel 274"/>
    <w:rsid w:val="00BB2A60"/>
    <w:rPr>
      <w:rFonts w:eastAsia="Times New Roman" w:cs="Times New Roman"/>
    </w:rPr>
  </w:style>
  <w:style w:type="character" w:customStyle="1" w:styleId="ListLabel275">
    <w:name w:val="ListLabel 275"/>
    <w:rsid w:val="00BB2A60"/>
    <w:rPr>
      <w:rFonts w:eastAsia="Times New Roman" w:cs="Times New Roman"/>
    </w:rPr>
  </w:style>
  <w:style w:type="character" w:customStyle="1" w:styleId="ListLabel276">
    <w:name w:val="ListLabel 276"/>
    <w:rsid w:val="00BB2A60"/>
    <w:rPr>
      <w:rFonts w:eastAsia="Times New Roman" w:cs="Times New Roman"/>
    </w:rPr>
  </w:style>
  <w:style w:type="character" w:customStyle="1" w:styleId="ListLabel277">
    <w:name w:val="ListLabel 277"/>
    <w:rsid w:val="00BB2A60"/>
    <w:rPr>
      <w:rFonts w:eastAsia="Times New Roman" w:cs="Times New Roman"/>
    </w:rPr>
  </w:style>
  <w:style w:type="character" w:customStyle="1" w:styleId="ListLabel278">
    <w:name w:val="ListLabel 278"/>
    <w:rsid w:val="00BB2A60"/>
    <w:rPr>
      <w:rFonts w:eastAsia="Times New Roman" w:cs="Times New Roman"/>
    </w:rPr>
  </w:style>
  <w:style w:type="character" w:customStyle="1" w:styleId="ListLabel279">
    <w:name w:val="ListLabel 279"/>
    <w:rsid w:val="00BB2A60"/>
    <w:rPr>
      <w:rFonts w:eastAsia="Times New Roman" w:cs="Times New Roman"/>
    </w:rPr>
  </w:style>
  <w:style w:type="character" w:customStyle="1" w:styleId="ListLabel280">
    <w:name w:val="ListLabel 280"/>
    <w:rsid w:val="00BB2A60"/>
    <w:rPr>
      <w:rFonts w:eastAsia="Times New Roman" w:cs="Times New Roman"/>
    </w:rPr>
  </w:style>
  <w:style w:type="character" w:customStyle="1" w:styleId="ListLabel281">
    <w:name w:val="ListLabel 281"/>
    <w:rsid w:val="00BB2A60"/>
    <w:rPr>
      <w:rFonts w:ascii="Verdana" w:eastAsia="Times New Roman" w:hAnsi="Verdana"/>
      <w:sz w:val="16"/>
    </w:rPr>
  </w:style>
  <w:style w:type="character" w:customStyle="1" w:styleId="ListLabel282">
    <w:name w:val="ListLabel 282"/>
    <w:rsid w:val="00BB2A60"/>
    <w:rPr>
      <w:rFonts w:eastAsia="Times New Roman"/>
    </w:rPr>
  </w:style>
  <w:style w:type="character" w:customStyle="1" w:styleId="ListLabel283">
    <w:name w:val="ListLabel 283"/>
    <w:rsid w:val="00BB2A60"/>
    <w:rPr>
      <w:rFonts w:eastAsia="Times New Roman"/>
    </w:rPr>
  </w:style>
  <w:style w:type="character" w:customStyle="1" w:styleId="ListLabel284">
    <w:name w:val="ListLabel 284"/>
    <w:rsid w:val="00BB2A60"/>
    <w:rPr>
      <w:rFonts w:eastAsia="Times New Roman"/>
    </w:rPr>
  </w:style>
  <w:style w:type="character" w:customStyle="1" w:styleId="ListLabel285">
    <w:name w:val="ListLabel 285"/>
    <w:rsid w:val="00BB2A60"/>
    <w:rPr>
      <w:rFonts w:eastAsia="Times New Roman"/>
    </w:rPr>
  </w:style>
  <w:style w:type="character" w:customStyle="1" w:styleId="ListLabel286">
    <w:name w:val="ListLabel 286"/>
    <w:rsid w:val="00BB2A60"/>
    <w:rPr>
      <w:rFonts w:eastAsia="Times New Roman"/>
    </w:rPr>
  </w:style>
  <w:style w:type="character" w:customStyle="1" w:styleId="ListLabel287">
    <w:name w:val="ListLabel 287"/>
    <w:rsid w:val="00BB2A60"/>
    <w:rPr>
      <w:rFonts w:eastAsia="Times New Roman"/>
    </w:rPr>
  </w:style>
  <w:style w:type="character" w:customStyle="1" w:styleId="ListLabel288">
    <w:name w:val="ListLabel 288"/>
    <w:rsid w:val="00BB2A60"/>
    <w:rPr>
      <w:rFonts w:eastAsia="Times New Roman"/>
    </w:rPr>
  </w:style>
  <w:style w:type="character" w:customStyle="1" w:styleId="ListLabel289">
    <w:name w:val="ListLabel 289"/>
    <w:rsid w:val="00BB2A60"/>
    <w:rPr>
      <w:rFonts w:eastAsia="Times New Roman"/>
    </w:rPr>
  </w:style>
  <w:style w:type="character" w:customStyle="1" w:styleId="ListLabel290">
    <w:name w:val="ListLabel 290"/>
    <w:rsid w:val="00BB2A60"/>
    <w:rPr>
      <w:rFonts w:cs="Times New Roman"/>
    </w:rPr>
  </w:style>
  <w:style w:type="character" w:customStyle="1" w:styleId="ListLabel291">
    <w:name w:val="ListLabel 291"/>
    <w:rsid w:val="00BB2A60"/>
    <w:rPr>
      <w:rFonts w:cs="Times New Roman"/>
    </w:rPr>
  </w:style>
  <w:style w:type="character" w:customStyle="1" w:styleId="ListLabel292">
    <w:name w:val="ListLabel 292"/>
    <w:rsid w:val="00BB2A60"/>
    <w:rPr>
      <w:rFonts w:cs="Times New Roman"/>
    </w:rPr>
  </w:style>
  <w:style w:type="character" w:customStyle="1" w:styleId="ListLabel293">
    <w:name w:val="ListLabel 293"/>
    <w:rsid w:val="00BB2A60"/>
    <w:rPr>
      <w:rFonts w:cs="Times New Roman"/>
    </w:rPr>
  </w:style>
  <w:style w:type="character" w:customStyle="1" w:styleId="ListLabel294">
    <w:name w:val="ListLabel 294"/>
    <w:rsid w:val="00BB2A60"/>
    <w:rPr>
      <w:rFonts w:cs="Times New Roman"/>
    </w:rPr>
  </w:style>
  <w:style w:type="character" w:customStyle="1" w:styleId="ListLabel295">
    <w:name w:val="ListLabel 295"/>
    <w:rsid w:val="00BB2A60"/>
    <w:rPr>
      <w:rFonts w:cs="Times New Roman"/>
    </w:rPr>
  </w:style>
  <w:style w:type="character" w:customStyle="1" w:styleId="ListLabel296">
    <w:name w:val="ListLabel 296"/>
    <w:rsid w:val="00BB2A60"/>
    <w:rPr>
      <w:rFonts w:cs="Times New Roman"/>
    </w:rPr>
  </w:style>
  <w:style w:type="character" w:customStyle="1" w:styleId="ListLabel297">
    <w:name w:val="ListLabel 297"/>
    <w:rsid w:val="00BB2A60"/>
    <w:rPr>
      <w:rFonts w:cs="Times New Roman"/>
    </w:rPr>
  </w:style>
  <w:style w:type="character" w:customStyle="1" w:styleId="ListLabel298">
    <w:name w:val="ListLabel 298"/>
    <w:rsid w:val="00BB2A60"/>
    <w:rPr>
      <w:rFonts w:cs="Times New Roman"/>
    </w:rPr>
  </w:style>
  <w:style w:type="character" w:customStyle="1" w:styleId="ListLabel299">
    <w:name w:val="ListLabel 299"/>
    <w:rsid w:val="00BB2A60"/>
    <w:rPr>
      <w:rFonts w:eastAsia="Times New Roman" w:cs="Times New Roman"/>
    </w:rPr>
  </w:style>
  <w:style w:type="character" w:customStyle="1" w:styleId="ListLabel300">
    <w:name w:val="ListLabel 300"/>
    <w:rsid w:val="00BB2A60"/>
    <w:rPr>
      <w:rFonts w:eastAsia="Times New Roman" w:cs="Times New Roman"/>
    </w:rPr>
  </w:style>
  <w:style w:type="character" w:customStyle="1" w:styleId="ListLabel301">
    <w:name w:val="ListLabel 301"/>
    <w:rsid w:val="00BB2A60"/>
    <w:rPr>
      <w:rFonts w:ascii="Verdana" w:eastAsia="Times New Roman" w:hAnsi="Verdana" w:cs="Times New Roman"/>
      <w:sz w:val="16"/>
    </w:rPr>
  </w:style>
  <w:style w:type="character" w:customStyle="1" w:styleId="ListLabel302">
    <w:name w:val="ListLabel 302"/>
    <w:rsid w:val="00BB2A60"/>
    <w:rPr>
      <w:rFonts w:eastAsia="Times New Roman" w:cs="Times New Roman"/>
    </w:rPr>
  </w:style>
  <w:style w:type="character" w:customStyle="1" w:styleId="ListLabel303">
    <w:name w:val="ListLabel 303"/>
    <w:rsid w:val="00BB2A60"/>
    <w:rPr>
      <w:rFonts w:eastAsia="Times New Roman" w:cs="Times New Roman"/>
    </w:rPr>
  </w:style>
  <w:style w:type="character" w:customStyle="1" w:styleId="ListLabel304">
    <w:name w:val="ListLabel 304"/>
    <w:rsid w:val="00BB2A60"/>
    <w:rPr>
      <w:rFonts w:eastAsia="Times New Roman" w:cs="Times New Roman"/>
    </w:rPr>
  </w:style>
  <w:style w:type="character" w:customStyle="1" w:styleId="ListLabel305">
    <w:name w:val="ListLabel 305"/>
    <w:rsid w:val="00BB2A60"/>
    <w:rPr>
      <w:rFonts w:eastAsia="Times New Roman" w:cs="Times New Roman"/>
    </w:rPr>
  </w:style>
  <w:style w:type="character" w:customStyle="1" w:styleId="ListLabel306">
    <w:name w:val="ListLabel 306"/>
    <w:rsid w:val="00BB2A60"/>
    <w:rPr>
      <w:rFonts w:eastAsia="Times New Roman" w:cs="Times New Roman"/>
    </w:rPr>
  </w:style>
  <w:style w:type="character" w:customStyle="1" w:styleId="ListLabel307">
    <w:name w:val="ListLabel 307"/>
    <w:rsid w:val="00BB2A60"/>
    <w:rPr>
      <w:rFonts w:eastAsia="Times New Roman" w:cs="Times New Roman"/>
    </w:rPr>
  </w:style>
  <w:style w:type="character" w:customStyle="1" w:styleId="ListLabel308">
    <w:name w:val="ListLabel 308"/>
    <w:rsid w:val="00BB2A60"/>
    <w:rPr>
      <w:rFonts w:ascii="Verdana" w:hAnsi="Verdana" w:cs="Symbol"/>
      <w:b w:val="0"/>
      <w:sz w:val="16"/>
    </w:rPr>
  </w:style>
  <w:style w:type="character" w:customStyle="1" w:styleId="ListLabel309">
    <w:name w:val="ListLabel 309"/>
    <w:rsid w:val="00BB2A60"/>
    <w:rPr>
      <w:rFonts w:cs="Courier New"/>
    </w:rPr>
  </w:style>
  <w:style w:type="character" w:customStyle="1" w:styleId="ListLabel310">
    <w:name w:val="ListLabel 310"/>
    <w:rsid w:val="00BB2A60"/>
    <w:rPr>
      <w:rFonts w:cs="Wingdings"/>
    </w:rPr>
  </w:style>
  <w:style w:type="character" w:customStyle="1" w:styleId="ListLabel311">
    <w:name w:val="ListLabel 311"/>
    <w:rsid w:val="00BB2A60"/>
    <w:rPr>
      <w:rFonts w:cs="Symbol"/>
    </w:rPr>
  </w:style>
  <w:style w:type="character" w:customStyle="1" w:styleId="ListLabel312">
    <w:name w:val="ListLabel 312"/>
    <w:rsid w:val="00BB2A60"/>
    <w:rPr>
      <w:rFonts w:cs="Courier New"/>
    </w:rPr>
  </w:style>
  <w:style w:type="character" w:customStyle="1" w:styleId="ListLabel313">
    <w:name w:val="ListLabel 313"/>
    <w:rsid w:val="00BB2A60"/>
    <w:rPr>
      <w:rFonts w:cs="Wingdings"/>
    </w:rPr>
  </w:style>
  <w:style w:type="character" w:customStyle="1" w:styleId="ListLabel314">
    <w:name w:val="ListLabel 314"/>
    <w:rsid w:val="00BB2A60"/>
    <w:rPr>
      <w:rFonts w:cs="Symbol"/>
    </w:rPr>
  </w:style>
  <w:style w:type="character" w:customStyle="1" w:styleId="ListLabel315">
    <w:name w:val="ListLabel 315"/>
    <w:rsid w:val="00BB2A60"/>
    <w:rPr>
      <w:rFonts w:cs="Courier New"/>
    </w:rPr>
  </w:style>
  <w:style w:type="character" w:customStyle="1" w:styleId="ListLabel316">
    <w:name w:val="ListLabel 316"/>
    <w:rsid w:val="00BB2A60"/>
    <w:rPr>
      <w:rFonts w:cs="Wingdings"/>
    </w:rPr>
  </w:style>
  <w:style w:type="character" w:customStyle="1" w:styleId="ListLabel317">
    <w:name w:val="ListLabel 317"/>
    <w:rsid w:val="00BB2A60"/>
    <w:rPr>
      <w:rFonts w:cs="Symbol"/>
      <w:sz w:val="16"/>
    </w:rPr>
  </w:style>
  <w:style w:type="character" w:customStyle="1" w:styleId="ListLabel318">
    <w:name w:val="ListLabel 318"/>
    <w:rsid w:val="00BB2A60"/>
    <w:rPr>
      <w:rFonts w:cs="Courier New"/>
    </w:rPr>
  </w:style>
  <w:style w:type="character" w:customStyle="1" w:styleId="ListLabel319">
    <w:name w:val="ListLabel 319"/>
    <w:rsid w:val="00BB2A60"/>
    <w:rPr>
      <w:rFonts w:cs="Wingdings"/>
    </w:rPr>
  </w:style>
  <w:style w:type="character" w:customStyle="1" w:styleId="ListLabel320">
    <w:name w:val="ListLabel 320"/>
    <w:rsid w:val="00BB2A60"/>
    <w:rPr>
      <w:rFonts w:cs="Symbol"/>
    </w:rPr>
  </w:style>
  <w:style w:type="character" w:customStyle="1" w:styleId="ListLabel321">
    <w:name w:val="ListLabel 321"/>
    <w:rsid w:val="00BB2A60"/>
    <w:rPr>
      <w:rFonts w:cs="Courier New"/>
    </w:rPr>
  </w:style>
  <w:style w:type="character" w:customStyle="1" w:styleId="ListLabel322">
    <w:name w:val="ListLabel 322"/>
    <w:rsid w:val="00BB2A60"/>
    <w:rPr>
      <w:rFonts w:cs="Wingdings"/>
    </w:rPr>
  </w:style>
  <w:style w:type="character" w:customStyle="1" w:styleId="ListLabel323">
    <w:name w:val="ListLabel 323"/>
    <w:rsid w:val="00BB2A60"/>
    <w:rPr>
      <w:rFonts w:cs="Symbol"/>
    </w:rPr>
  </w:style>
  <w:style w:type="character" w:customStyle="1" w:styleId="ListLabel324">
    <w:name w:val="ListLabel 324"/>
    <w:rsid w:val="00BB2A60"/>
    <w:rPr>
      <w:rFonts w:cs="Courier New"/>
    </w:rPr>
  </w:style>
  <w:style w:type="character" w:customStyle="1" w:styleId="ListLabel325">
    <w:name w:val="ListLabel 325"/>
    <w:rsid w:val="00BB2A60"/>
    <w:rPr>
      <w:rFonts w:cs="Wingdings"/>
    </w:rPr>
  </w:style>
  <w:style w:type="character" w:customStyle="1" w:styleId="ListLabel326">
    <w:name w:val="ListLabel 326"/>
    <w:rsid w:val="00BB2A60"/>
    <w:rPr>
      <w:rFonts w:eastAsia="Times New Roman" w:cs="Times New Roman"/>
      <w:b w:val="0"/>
      <w:sz w:val="16"/>
    </w:rPr>
  </w:style>
  <w:style w:type="character" w:customStyle="1" w:styleId="ListLabel327">
    <w:name w:val="ListLabel 327"/>
    <w:rsid w:val="00BB2A60"/>
    <w:rPr>
      <w:rFonts w:eastAsia="Times New Roman" w:cs="Times New Roman"/>
    </w:rPr>
  </w:style>
  <w:style w:type="character" w:customStyle="1" w:styleId="ListLabel328">
    <w:name w:val="ListLabel 328"/>
    <w:rsid w:val="00BB2A60"/>
    <w:rPr>
      <w:rFonts w:eastAsia="Times New Roman" w:cs="Times New Roman"/>
    </w:rPr>
  </w:style>
  <w:style w:type="character" w:customStyle="1" w:styleId="ListLabel329">
    <w:name w:val="ListLabel 329"/>
    <w:rsid w:val="00BB2A60"/>
    <w:rPr>
      <w:rFonts w:eastAsia="Times New Roman" w:cs="Times New Roman"/>
    </w:rPr>
  </w:style>
  <w:style w:type="character" w:customStyle="1" w:styleId="ListLabel330">
    <w:name w:val="ListLabel 330"/>
    <w:rsid w:val="00BB2A60"/>
    <w:rPr>
      <w:rFonts w:eastAsia="Times New Roman" w:cs="Times New Roman"/>
    </w:rPr>
  </w:style>
  <w:style w:type="character" w:customStyle="1" w:styleId="ListLabel331">
    <w:name w:val="ListLabel 331"/>
    <w:rsid w:val="00BB2A60"/>
    <w:rPr>
      <w:rFonts w:eastAsia="Times New Roman" w:cs="Times New Roman"/>
    </w:rPr>
  </w:style>
  <w:style w:type="character" w:customStyle="1" w:styleId="ListLabel332">
    <w:name w:val="ListLabel 332"/>
    <w:rsid w:val="00BB2A60"/>
    <w:rPr>
      <w:rFonts w:eastAsia="Times New Roman" w:cs="Times New Roman"/>
    </w:rPr>
  </w:style>
  <w:style w:type="character" w:customStyle="1" w:styleId="ListLabel333">
    <w:name w:val="ListLabel 333"/>
    <w:rsid w:val="00BB2A60"/>
    <w:rPr>
      <w:rFonts w:eastAsia="Times New Roman" w:cs="Times New Roman"/>
    </w:rPr>
  </w:style>
  <w:style w:type="character" w:customStyle="1" w:styleId="ListLabel334">
    <w:name w:val="ListLabel 334"/>
    <w:rsid w:val="00BB2A60"/>
    <w:rPr>
      <w:rFonts w:eastAsia="Times New Roman" w:cs="Times New Roman"/>
    </w:rPr>
  </w:style>
  <w:style w:type="character" w:customStyle="1" w:styleId="ListLabel335">
    <w:name w:val="ListLabel 335"/>
    <w:rsid w:val="00BB2A60"/>
    <w:rPr>
      <w:rFonts w:ascii="Verdana" w:hAnsi="Verdana" w:cs="Symbol"/>
      <w:sz w:val="16"/>
    </w:rPr>
  </w:style>
  <w:style w:type="character" w:customStyle="1" w:styleId="ListLabel336">
    <w:name w:val="ListLabel 336"/>
    <w:rsid w:val="00BB2A60"/>
    <w:rPr>
      <w:rFonts w:eastAsia="Times New Roman" w:cs="Times New Roman"/>
    </w:rPr>
  </w:style>
  <w:style w:type="character" w:customStyle="1" w:styleId="ListLabel337">
    <w:name w:val="ListLabel 337"/>
    <w:rsid w:val="00BB2A60"/>
    <w:rPr>
      <w:rFonts w:eastAsia="Times New Roman" w:cs="Times New Roman"/>
    </w:rPr>
  </w:style>
  <w:style w:type="character" w:customStyle="1" w:styleId="ListLabel338">
    <w:name w:val="ListLabel 338"/>
    <w:rsid w:val="00BB2A60"/>
    <w:rPr>
      <w:rFonts w:eastAsia="Times New Roman" w:cs="Times New Roman"/>
    </w:rPr>
  </w:style>
  <w:style w:type="character" w:customStyle="1" w:styleId="ListLabel339">
    <w:name w:val="ListLabel 339"/>
    <w:rsid w:val="00BB2A60"/>
    <w:rPr>
      <w:rFonts w:eastAsia="Times New Roman" w:cs="Times New Roman"/>
    </w:rPr>
  </w:style>
  <w:style w:type="character" w:customStyle="1" w:styleId="ListLabel340">
    <w:name w:val="ListLabel 340"/>
    <w:rsid w:val="00BB2A60"/>
    <w:rPr>
      <w:rFonts w:eastAsia="Times New Roman" w:cs="Times New Roman"/>
    </w:rPr>
  </w:style>
  <w:style w:type="character" w:customStyle="1" w:styleId="ListLabel341">
    <w:name w:val="ListLabel 341"/>
    <w:rsid w:val="00BB2A60"/>
    <w:rPr>
      <w:rFonts w:eastAsia="Times New Roman" w:cs="Times New Roman"/>
    </w:rPr>
  </w:style>
  <w:style w:type="character" w:customStyle="1" w:styleId="ListLabel342">
    <w:name w:val="ListLabel 342"/>
    <w:rsid w:val="00BB2A60"/>
    <w:rPr>
      <w:rFonts w:eastAsia="Times New Roman" w:cs="Times New Roman"/>
    </w:rPr>
  </w:style>
  <w:style w:type="character" w:customStyle="1" w:styleId="ListLabel343">
    <w:name w:val="ListLabel 343"/>
    <w:rsid w:val="00BB2A60"/>
    <w:rPr>
      <w:rFonts w:eastAsia="Times New Roman" w:cs="Times New Roman"/>
    </w:rPr>
  </w:style>
  <w:style w:type="character" w:customStyle="1" w:styleId="ListLabel344">
    <w:name w:val="ListLabel 344"/>
    <w:rsid w:val="00BB2A60"/>
    <w:rPr>
      <w:rFonts w:cs="Symbol"/>
      <w:sz w:val="16"/>
    </w:rPr>
  </w:style>
  <w:style w:type="character" w:customStyle="1" w:styleId="ListLabel345">
    <w:name w:val="ListLabel 345"/>
    <w:rsid w:val="00BB2A60"/>
    <w:rPr>
      <w:rFonts w:cs="Courier New"/>
    </w:rPr>
  </w:style>
  <w:style w:type="character" w:customStyle="1" w:styleId="ListLabel346">
    <w:name w:val="ListLabel 346"/>
    <w:rsid w:val="00BB2A60"/>
    <w:rPr>
      <w:rFonts w:cs="Wingdings"/>
    </w:rPr>
  </w:style>
  <w:style w:type="character" w:customStyle="1" w:styleId="ListLabel347">
    <w:name w:val="ListLabel 347"/>
    <w:rsid w:val="00BB2A60"/>
    <w:rPr>
      <w:rFonts w:cs="Symbol"/>
    </w:rPr>
  </w:style>
  <w:style w:type="character" w:customStyle="1" w:styleId="ListLabel348">
    <w:name w:val="ListLabel 348"/>
    <w:rsid w:val="00BB2A60"/>
    <w:rPr>
      <w:rFonts w:cs="Courier New"/>
    </w:rPr>
  </w:style>
  <w:style w:type="character" w:customStyle="1" w:styleId="ListLabel349">
    <w:name w:val="ListLabel 349"/>
    <w:rsid w:val="00BB2A60"/>
    <w:rPr>
      <w:rFonts w:cs="Wingdings"/>
    </w:rPr>
  </w:style>
  <w:style w:type="character" w:customStyle="1" w:styleId="ListLabel350">
    <w:name w:val="ListLabel 350"/>
    <w:rsid w:val="00BB2A60"/>
    <w:rPr>
      <w:rFonts w:cs="Symbol"/>
    </w:rPr>
  </w:style>
  <w:style w:type="character" w:customStyle="1" w:styleId="ListLabel351">
    <w:name w:val="ListLabel 351"/>
    <w:rsid w:val="00BB2A60"/>
    <w:rPr>
      <w:rFonts w:cs="Courier New"/>
    </w:rPr>
  </w:style>
  <w:style w:type="character" w:customStyle="1" w:styleId="ListLabel352">
    <w:name w:val="ListLabel 352"/>
    <w:rsid w:val="00BB2A60"/>
    <w:rPr>
      <w:rFonts w:cs="Wingdings"/>
    </w:rPr>
  </w:style>
  <w:style w:type="character" w:customStyle="1" w:styleId="ListLabel353">
    <w:name w:val="ListLabel 353"/>
    <w:rsid w:val="00BB2A60"/>
    <w:rPr>
      <w:rFonts w:cs="Symbol"/>
      <w:sz w:val="16"/>
    </w:rPr>
  </w:style>
  <w:style w:type="character" w:customStyle="1" w:styleId="ListLabel354">
    <w:name w:val="ListLabel 354"/>
    <w:rsid w:val="00BB2A60"/>
    <w:rPr>
      <w:rFonts w:cs="Courier New"/>
    </w:rPr>
  </w:style>
  <w:style w:type="character" w:customStyle="1" w:styleId="ListLabel355">
    <w:name w:val="ListLabel 355"/>
    <w:rsid w:val="00BB2A60"/>
    <w:rPr>
      <w:rFonts w:cs="Wingdings"/>
    </w:rPr>
  </w:style>
  <w:style w:type="character" w:customStyle="1" w:styleId="ListLabel356">
    <w:name w:val="ListLabel 356"/>
    <w:rsid w:val="00BB2A60"/>
    <w:rPr>
      <w:rFonts w:cs="Symbol"/>
    </w:rPr>
  </w:style>
  <w:style w:type="character" w:customStyle="1" w:styleId="ListLabel357">
    <w:name w:val="ListLabel 357"/>
    <w:rsid w:val="00BB2A60"/>
    <w:rPr>
      <w:rFonts w:cs="Courier New"/>
    </w:rPr>
  </w:style>
  <w:style w:type="character" w:customStyle="1" w:styleId="ListLabel358">
    <w:name w:val="ListLabel 358"/>
    <w:rsid w:val="00BB2A60"/>
    <w:rPr>
      <w:rFonts w:cs="Wingdings"/>
    </w:rPr>
  </w:style>
  <w:style w:type="character" w:customStyle="1" w:styleId="ListLabel359">
    <w:name w:val="ListLabel 359"/>
    <w:rsid w:val="00BB2A60"/>
    <w:rPr>
      <w:rFonts w:cs="Symbol"/>
    </w:rPr>
  </w:style>
  <w:style w:type="character" w:customStyle="1" w:styleId="ListLabel360">
    <w:name w:val="ListLabel 360"/>
    <w:rsid w:val="00BB2A60"/>
    <w:rPr>
      <w:rFonts w:cs="Courier New"/>
    </w:rPr>
  </w:style>
  <w:style w:type="character" w:customStyle="1" w:styleId="ListLabel361">
    <w:name w:val="ListLabel 361"/>
    <w:rsid w:val="00BB2A60"/>
    <w:rPr>
      <w:rFonts w:cs="Wingdings"/>
    </w:rPr>
  </w:style>
  <w:style w:type="character" w:customStyle="1" w:styleId="ListLabel362">
    <w:name w:val="ListLabel 362"/>
    <w:rsid w:val="00BB2A60"/>
    <w:rPr>
      <w:rFonts w:cs="Symbol"/>
      <w:sz w:val="16"/>
    </w:rPr>
  </w:style>
  <w:style w:type="character" w:customStyle="1" w:styleId="ListLabel363">
    <w:name w:val="ListLabel 363"/>
    <w:rsid w:val="00BB2A60"/>
    <w:rPr>
      <w:rFonts w:cs="Courier New"/>
    </w:rPr>
  </w:style>
  <w:style w:type="character" w:customStyle="1" w:styleId="ListLabel364">
    <w:name w:val="ListLabel 364"/>
    <w:rsid w:val="00BB2A60"/>
    <w:rPr>
      <w:rFonts w:cs="Wingdings"/>
    </w:rPr>
  </w:style>
  <w:style w:type="character" w:customStyle="1" w:styleId="ListLabel365">
    <w:name w:val="ListLabel 365"/>
    <w:rsid w:val="00BB2A60"/>
    <w:rPr>
      <w:rFonts w:cs="Symbol"/>
    </w:rPr>
  </w:style>
  <w:style w:type="character" w:customStyle="1" w:styleId="ListLabel366">
    <w:name w:val="ListLabel 366"/>
    <w:rsid w:val="00BB2A60"/>
    <w:rPr>
      <w:rFonts w:cs="Courier New"/>
    </w:rPr>
  </w:style>
  <w:style w:type="character" w:customStyle="1" w:styleId="ListLabel367">
    <w:name w:val="ListLabel 367"/>
    <w:rsid w:val="00BB2A60"/>
    <w:rPr>
      <w:rFonts w:cs="Wingdings"/>
    </w:rPr>
  </w:style>
  <w:style w:type="character" w:customStyle="1" w:styleId="ListLabel368">
    <w:name w:val="ListLabel 368"/>
    <w:rsid w:val="00BB2A60"/>
    <w:rPr>
      <w:rFonts w:cs="Symbol"/>
    </w:rPr>
  </w:style>
  <w:style w:type="character" w:customStyle="1" w:styleId="ListLabel369">
    <w:name w:val="ListLabel 369"/>
    <w:rsid w:val="00BB2A60"/>
    <w:rPr>
      <w:rFonts w:cs="Courier New"/>
    </w:rPr>
  </w:style>
  <w:style w:type="character" w:customStyle="1" w:styleId="ListLabel370">
    <w:name w:val="ListLabel 370"/>
    <w:rsid w:val="00BB2A60"/>
    <w:rPr>
      <w:rFonts w:cs="Wingdings"/>
    </w:rPr>
  </w:style>
  <w:style w:type="character" w:customStyle="1" w:styleId="ListLabel371">
    <w:name w:val="ListLabel 371"/>
    <w:rsid w:val="00BB2A60"/>
    <w:rPr>
      <w:rFonts w:eastAsia="Times New Roman" w:cs="Times New Roman"/>
      <w:b w:val="0"/>
      <w:sz w:val="16"/>
    </w:rPr>
  </w:style>
  <w:style w:type="character" w:customStyle="1" w:styleId="ListLabel372">
    <w:name w:val="ListLabel 372"/>
    <w:rsid w:val="00BB2A60"/>
    <w:rPr>
      <w:rFonts w:eastAsia="Times New Roman" w:cs="Times New Roman"/>
    </w:rPr>
  </w:style>
  <w:style w:type="character" w:customStyle="1" w:styleId="ListLabel373">
    <w:name w:val="ListLabel 373"/>
    <w:rsid w:val="00BB2A60"/>
    <w:rPr>
      <w:rFonts w:eastAsia="Times New Roman" w:cs="Times New Roman"/>
    </w:rPr>
  </w:style>
  <w:style w:type="character" w:customStyle="1" w:styleId="ListLabel374">
    <w:name w:val="ListLabel 374"/>
    <w:rsid w:val="00BB2A60"/>
    <w:rPr>
      <w:rFonts w:eastAsia="Times New Roman" w:cs="Times New Roman"/>
    </w:rPr>
  </w:style>
  <w:style w:type="character" w:customStyle="1" w:styleId="ListLabel375">
    <w:name w:val="ListLabel 375"/>
    <w:rsid w:val="00BB2A60"/>
    <w:rPr>
      <w:rFonts w:eastAsia="Times New Roman" w:cs="Times New Roman"/>
    </w:rPr>
  </w:style>
  <w:style w:type="character" w:customStyle="1" w:styleId="ListLabel376">
    <w:name w:val="ListLabel 376"/>
    <w:rsid w:val="00BB2A60"/>
    <w:rPr>
      <w:rFonts w:eastAsia="Times New Roman" w:cs="Times New Roman"/>
    </w:rPr>
  </w:style>
  <w:style w:type="character" w:customStyle="1" w:styleId="ListLabel377">
    <w:name w:val="ListLabel 377"/>
    <w:rsid w:val="00BB2A60"/>
    <w:rPr>
      <w:rFonts w:eastAsia="Times New Roman" w:cs="Times New Roman"/>
    </w:rPr>
  </w:style>
  <w:style w:type="character" w:customStyle="1" w:styleId="ListLabel378">
    <w:name w:val="ListLabel 378"/>
    <w:rsid w:val="00BB2A60"/>
    <w:rPr>
      <w:rFonts w:eastAsia="Times New Roman" w:cs="Times New Roman"/>
    </w:rPr>
  </w:style>
  <w:style w:type="character" w:customStyle="1" w:styleId="ListLabel379">
    <w:name w:val="ListLabel 379"/>
    <w:rsid w:val="00BB2A60"/>
    <w:rPr>
      <w:rFonts w:eastAsia="Times New Roman" w:cs="Times New Roman"/>
    </w:rPr>
  </w:style>
  <w:style w:type="character" w:customStyle="1" w:styleId="ListLabel380">
    <w:name w:val="ListLabel 380"/>
    <w:rsid w:val="00BB2A60"/>
    <w:rPr>
      <w:rFonts w:ascii="Verdana" w:hAnsi="Verdana" w:cs="Symbol"/>
      <w:sz w:val="16"/>
    </w:rPr>
  </w:style>
  <w:style w:type="character" w:customStyle="1" w:styleId="ListLabel381">
    <w:name w:val="ListLabel 381"/>
    <w:rsid w:val="00BB2A60"/>
    <w:rPr>
      <w:rFonts w:cs="Courier New"/>
    </w:rPr>
  </w:style>
  <w:style w:type="character" w:customStyle="1" w:styleId="ListLabel382">
    <w:name w:val="ListLabel 382"/>
    <w:rsid w:val="00BB2A60"/>
    <w:rPr>
      <w:rFonts w:cs="Wingdings"/>
    </w:rPr>
  </w:style>
  <w:style w:type="character" w:customStyle="1" w:styleId="ListLabel383">
    <w:name w:val="ListLabel 383"/>
    <w:rsid w:val="00BB2A60"/>
    <w:rPr>
      <w:rFonts w:cs="Symbol"/>
    </w:rPr>
  </w:style>
  <w:style w:type="character" w:customStyle="1" w:styleId="ListLabel384">
    <w:name w:val="ListLabel 384"/>
    <w:rsid w:val="00BB2A60"/>
    <w:rPr>
      <w:rFonts w:cs="Courier New"/>
    </w:rPr>
  </w:style>
  <w:style w:type="character" w:customStyle="1" w:styleId="ListLabel385">
    <w:name w:val="ListLabel 385"/>
    <w:rsid w:val="00BB2A60"/>
    <w:rPr>
      <w:rFonts w:cs="Wingdings"/>
    </w:rPr>
  </w:style>
  <w:style w:type="character" w:customStyle="1" w:styleId="ListLabel386">
    <w:name w:val="ListLabel 386"/>
    <w:rsid w:val="00BB2A60"/>
    <w:rPr>
      <w:rFonts w:cs="Symbol"/>
    </w:rPr>
  </w:style>
  <w:style w:type="character" w:customStyle="1" w:styleId="ListLabel387">
    <w:name w:val="ListLabel 387"/>
    <w:rsid w:val="00BB2A60"/>
    <w:rPr>
      <w:rFonts w:cs="Courier New"/>
    </w:rPr>
  </w:style>
  <w:style w:type="character" w:customStyle="1" w:styleId="ListLabel388">
    <w:name w:val="ListLabel 388"/>
    <w:rsid w:val="00BB2A60"/>
    <w:rPr>
      <w:rFonts w:cs="Wingdings"/>
    </w:rPr>
  </w:style>
  <w:style w:type="character" w:customStyle="1" w:styleId="ListLabel389">
    <w:name w:val="ListLabel 389"/>
    <w:rsid w:val="00BB2A60"/>
    <w:rPr>
      <w:rFonts w:cs="Symbol"/>
      <w:i w:val="0"/>
      <w:sz w:val="16"/>
    </w:rPr>
  </w:style>
  <w:style w:type="character" w:customStyle="1" w:styleId="ListLabel390">
    <w:name w:val="ListLabel 390"/>
    <w:rsid w:val="00BB2A60"/>
    <w:rPr>
      <w:rFonts w:cs="Courier New"/>
    </w:rPr>
  </w:style>
  <w:style w:type="character" w:customStyle="1" w:styleId="ListLabel391">
    <w:name w:val="ListLabel 391"/>
    <w:rsid w:val="00BB2A60"/>
    <w:rPr>
      <w:rFonts w:cs="Wingdings"/>
    </w:rPr>
  </w:style>
  <w:style w:type="character" w:customStyle="1" w:styleId="ListLabel392">
    <w:name w:val="ListLabel 392"/>
    <w:rsid w:val="00BB2A60"/>
    <w:rPr>
      <w:rFonts w:cs="Symbol"/>
    </w:rPr>
  </w:style>
  <w:style w:type="character" w:customStyle="1" w:styleId="ListLabel393">
    <w:name w:val="ListLabel 393"/>
    <w:rsid w:val="00BB2A60"/>
    <w:rPr>
      <w:rFonts w:cs="Courier New"/>
    </w:rPr>
  </w:style>
  <w:style w:type="character" w:customStyle="1" w:styleId="ListLabel394">
    <w:name w:val="ListLabel 394"/>
    <w:rsid w:val="00BB2A60"/>
    <w:rPr>
      <w:rFonts w:cs="Wingdings"/>
    </w:rPr>
  </w:style>
  <w:style w:type="character" w:customStyle="1" w:styleId="ListLabel395">
    <w:name w:val="ListLabel 395"/>
    <w:rsid w:val="00BB2A60"/>
    <w:rPr>
      <w:rFonts w:cs="Symbol"/>
    </w:rPr>
  </w:style>
  <w:style w:type="character" w:customStyle="1" w:styleId="ListLabel396">
    <w:name w:val="ListLabel 396"/>
    <w:rsid w:val="00BB2A60"/>
    <w:rPr>
      <w:rFonts w:cs="Courier New"/>
    </w:rPr>
  </w:style>
  <w:style w:type="character" w:customStyle="1" w:styleId="ListLabel397">
    <w:name w:val="ListLabel 397"/>
    <w:rsid w:val="00BB2A60"/>
    <w:rPr>
      <w:rFonts w:cs="Wingdings"/>
    </w:rPr>
  </w:style>
  <w:style w:type="character" w:customStyle="1" w:styleId="ListLabel398">
    <w:name w:val="ListLabel 398"/>
    <w:rsid w:val="00BB2A60"/>
    <w:rPr>
      <w:rFonts w:ascii="Verdana" w:hAnsi="Verdana" w:cs="Symbol"/>
      <w:color w:val="00000A"/>
      <w:sz w:val="16"/>
    </w:rPr>
  </w:style>
  <w:style w:type="character" w:customStyle="1" w:styleId="ListLabel399">
    <w:name w:val="ListLabel 399"/>
    <w:rsid w:val="00BB2A60"/>
    <w:rPr>
      <w:rFonts w:cs="Courier New"/>
    </w:rPr>
  </w:style>
  <w:style w:type="character" w:customStyle="1" w:styleId="ListLabel400">
    <w:name w:val="ListLabel 400"/>
    <w:rsid w:val="00BB2A60"/>
    <w:rPr>
      <w:rFonts w:cs="Wingdings"/>
    </w:rPr>
  </w:style>
  <w:style w:type="character" w:customStyle="1" w:styleId="ListLabel401">
    <w:name w:val="ListLabel 401"/>
    <w:rsid w:val="00BB2A60"/>
    <w:rPr>
      <w:rFonts w:cs="Symbol"/>
    </w:rPr>
  </w:style>
  <w:style w:type="character" w:customStyle="1" w:styleId="ListLabel402">
    <w:name w:val="ListLabel 402"/>
    <w:rsid w:val="00BB2A60"/>
    <w:rPr>
      <w:rFonts w:cs="Courier New"/>
    </w:rPr>
  </w:style>
  <w:style w:type="character" w:customStyle="1" w:styleId="ListLabel403">
    <w:name w:val="ListLabel 403"/>
    <w:rsid w:val="00BB2A60"/>
    <w:rPr>
      <w:rFonts w:cs="Wingdings"/>
    </w:rPr>
  </w:style>
  <w:style w:type="character" w:customStyle="1" w:styleId="ListLabel404">
    <w:name w:val="ListLabel 404"/>
    <w:rsid w:val="00BB2A60"/>
    <w:rPr>
      <w:rFonts w:cs="Symbol"/>
    </w:rPr>
  </w:style>
  <w:style w:type="character" w:customStyle="1" w:styleId="ListLabel405">
    <w:name w:val="ListLabel 405"/>
    <w:rsid w:val="00BB2A60"/>
    <w:rPr>
      <w:rFonts w:cs="Courier New"/>
    </w:rPr>
  </w:style>
  <w:style w:type="character" w:customStyle="1" w:styleId="ListLabel406">
    <w:name w:val="ListLabel 406"/>
    <w:rsid w:val="00BB2A60"/>
    <w:rPr>
      <w:rFonts w:cs="Wingdings"/>
    </w:rPr>
  </w:style>
  <w:style w:type="character" w:customStyle="1" w:styleId="ListLabel407">
    <w:name w:val="ListLabel 407"/>
    <w:rsid w:val="00BB2A60"/>
    <w:rPr>
      <w:rFonts w:cs="Symbol"/>
      <w:sz w:val="16"/>
    </w:rPr>
  </w:style>
  <w:style w:type="character" w:customStyle="1" w:styleId="ListLabel408">
    <w:name w:val="ListLabel 408"/>
    <w:rsid w:val="00BB2A60"/>
    <w:rPr>
      <w:rFonts w:cs="Courier New"/>
    </w:rPr>
  </w:style>
  <w:style w:type="character" w:customStyle="1" w:styleId="ListLabel409">
    <w:name w:val="ListLabel 409"/>
    <w:rsid w:val="00BB2A60"/>
    <w:rPr>
      <w:rFonts w:cs="Wingdings"/>
    </w:rPr>
  </w:style>
  <w:style w:type="character" w:customStyle="1" w:styleId="ListLabel410">
    <w:name w:val="ListLabel 410"/>
    <w:rsid w:val="00BB2A60"/>
    <w:rPr>
      <w:rFonts w:cs="Symbol"/>
    </w:rPr>
  </w:style>
  <w:style w:type="character" w:customStyle="1" w:styleId="ListLabel411">
    <w:name w:val="ListLabel 411"/>
    <w:rsid w:val="00BB2A60"/>
    <w:rPr>
      <w:rFonts w:cs="Courier New"/>
    </w:rPr>
  </w:style>
  <w:style w:type="character" w:customStyle="1" w:styleId="ListLabel412">
    <w:name w:val="ListLabel 412"/>
    <w:rsid w:val="00BB2A60"/>
    <w:rPr>
      <w:rFonts w:cs="Wingdings"/>
    </w:rPr>
  </w:style>
  <w:style w:type="character" w:customStyle="1" w:styleId="ListLabel413">
    <w:name w:val="ListLabel 413"/>
    <w:rsid w:val="00BB2A60"/>
    <w:rPr>
      <w:rFonts w:cs="Symbol"/>
    </w:rPr>
  </w:style>
  <w:style w:type="character" w:customStyle="1" w:styleId="ListLabel414">
    <w:name w:val="ListLabel 414"/>
    <w:rsid w:val="00BB2A60"/>
    <w:rPr>
      <w:rFonts w:cs="Courier New"/>
    </w:rPr>
  </w:style>
  <w:style w:type="character" w:customStyle="1" w:styleId="ListLabel415">
    <w:name w:val="ListLabel 415"/>
    <w:rsid w:val="00BB2A60"/>
    <w:rPr>
      <w:rFonts w:cs="Wingdings"/>
    </w:rPr>
  </w:style>
  <w:style w:type="character" w:customStyle="1" w:styleId="ListLabel416">
    <w:name w:val="ListLabel 416"/>
    <w:rsid w:val="00BB2A60"/>
    <w:rPr>
      <w:rFonts w:ascii="Verdana" w:hAnsi="Verdana" w:cs="Symbol"/>
      <w:i w:val="0"/>
      <w:sz w:val="16"/>
    </w:rPr>
  </w:style>
  <w:style w:type="character" w:customStyle="1" w:styleId="ListLabel417">
    <w:name w:val="ListLabel 417"/>
    <w:rsid w:val="00BB2A60"/>
    <w:rPr>
      <w:rFonts w:cs="Courier New"/>
    </w:rPr>
  </w:style>
  <w:style w:type="character" w:customStyle="1" w:styleId="ListLabel418">
    <w:name w:val="ListLabel 418"/>
    <w:rsid w:val="00BB2A60"/>
    <w:rPr>
      <w:rFonts w:cs="Wingdings"/>
    </w:rPr>
  </w:style>
  <w:style w:type="character" w:customStyle="1" w:styleId="ListLabel419">
    <w:name w:val="ListLabel 419"/>
    <w:rsid w:val="00BB2A60"/>
    <w:rPr>
      <w:rFonts w:cs="Symbol"/>
    </w:rPr>
  </w:style>
  <w:style w:type="character" w:customStyle="1" w:styleId="ListLabel420">
    <w:name w:val="ListLabel 420"/>
    <w:rsid w:val="00BB2A60"/>
    <w:rPr>
      <w:rFonts w:cs="Courier New"/>
    </w:rPr>
  </w:style>
  <w:style w:type="character" w:customStyle="1" w:styleId="ListLabel421">
    <w:name w:val="ListLabel 421"/>
    <w:rsid w:val="00BB2A60"/>
    <w:rPr>
      <w:rFonts w:cs="Wingdings"/>
    </w:rPr>
  </w:style>
  <w:style w:type="character" w:customStyle="1" w:styleId="ListLabel422">
    <w:name w:val="ListLabel 422"/>
    <w:rsid w:val="00BB2A60"/>
    <w:rPr>
      <w:rFonts w:cs="Symbol"/>
    </w:rPr>
  </w:style>
  <w:style w:type="character" w:customStyle="1" w:styleId="ListLabel423">
    <w:name w:val="ListLabel 423"/>
    <w:rsid w:val="00BB2A60"/>
    <w:rPr>
      <w:rFonts w:cs="Courier New"/>
    </w:rPr>
  </w:style>
  <w:style w:type="character" w:customStyle="1" w:styleId="ListLabel424">
    <w:name w:val="ListLabel 424"/>
    <w:rsid w:val="00BB2A60"/>
    <w:rPr>
      <w:rFonts w:cs="Wingdings"/>
    </w:rPr>
  </w:style>
  <w:style w:type="character" w:customStyle="1" w:styleId="ListLabel425">
    <w:name w:val="ListLabel 425"/>
    <w:rsid w:val="00BB2A60"/>
    <w:rPr>
      <w:rFonts w:eastAsia="Times New Roman" w:cs="Times New Roman"/>
      <w:b w:val="0"/>
      <w:i w:val="0"/>
      <w:iCs w:val="0"/>
      <w:sz w:val="16"/>
    </w:rPr>
  </w:style>
  <w:style w:type="character" w:customStyle="1" w:styleId="ListLabel426">
    <w:name w:val="ListLabel 426"/>
    <w:rsid w:val="00BB2A60"/>
    <w:rPr>
      <w:rFonts w:eastAsia="Times New Roman" w:cs="Times New Roman"/>
    </w:rPr>
  </w:style>
  <w:style w:type="character" w:customStyle="1" w:styleId="ListLabel427">
    <w:name w:val="ListLabel 427"/>
    <w:rsid w:val="00BB2A60"/>
    <w:rPr>
      <w:rFonts w:eastAsia="Times New Roman" w:cs="Times New Roman"/>
    </w:rPr>
  </w:style>
  <w:style w:type="character" w:customStyle="1" w:styleId="ListLabel428">
    <w:name w:val="ListLabel 428"/>
    <w:rsid w:val="00BB2A60"/>
    <w:rPr>
      <w:rFonts w:eastAsia="Times New Roman" w:cs="Times New Roman"/>
    </w:rPr>
  </w:style>
  <w:style w:type="character" w:customStyle="1" w:styleId="ListLabel429">
    <w:name w:val="ListLabel 429"/>
    <w:rsid w:val="00BB2A60"/>
    <w:rPr>
      <w:rFonts w:eastAsia="Times New Roman" w:cs="Times New Roman"/>
    </w:rPr>
  </w:style>
  <w:style w:type="character" w:customStyle="1" w:styleId="ListLabel430">
    <w:name w:val="ListLabel 430"/>
    <w:rsid w:val="00BB2A60"/>
    <w:rPr>
      <w:rFonts w:eastAsia="Times New Roman" w:cs="Times New Roman"/>
    </w:rPr>
  </w:style>
  <w:style w:type="character" w:customStyle="1" w:styleId="ListLabel431">
    <w:name w:val="ListLabel 431"/>
    <w:rsid w:val="00BB2A60"/>
    <w:rPr>
      <w:rFonts w:eastAsia="Times New Roman" w:cs="Times New Roman"/>
    </w:rPr>
  </w:style>
  <w:style w:type="character" w:customStyle="1" w:styleId="ListLabel432">
    <w:name w:val="ListLabel 432"/>
    <w:rsid w:val="00BB2A60"/>
    <w:rPr>
      <w:rFonts w:eastAsia="Times New Roman" w:cs="Times New Roman"/>
    </w:rPr>
  </w:style>
  <w:style w:type="character" w:customStyle="1" w:styleId="ListLabel433">
    <w:name w:val="ListLabel 433"/>
    <w:rsid w:val="00BB2A60"/>
    <w:rPr>
      <w:rFonts w:eastAsia="Times New Roman" w:cs="Times New Roman"/>
    </w:rPr>
  </w:style>
  <w:style w:type="character" w:customStyle="1" w:styleId="ListLabel434">
    <w:name w:val="ListLabel 434"/>
    <w:rsid w:val="00BB2A60"/>
    <w:rPr>
      <w:rFonts w:cs="Times New Roman"/>
      <w:b w:val="0"/>
      <w:sz w:val="16"/>
    </w:rPr>
  </w:style>
  <w:style w:type="character" w:customStyle="1" w:styleId="ListLabel435">
    <w:name w:val="ListLabel 435"/>
    <w:rsid w:val="00BB2A60"/>
    <w:rPr>
      <w:rFonts w:cs="Times New Roman"/>
    </w:rPr>
  </w:style>
  <w:style w:type="character" w:customStyle="1" w:styleId="ListLabel436">
    <w:name w:val="ListLabel 436"/>
    <w:rsid w:val="00BB2A60"/>
    <w:rPr>
      <w:rFonts w:cs="Times New Roman"/>
    </w:rPr>
  </w:style>
  <w:style w:type="character" w:customStyle="1" w:styleId="ListLabel437">
    <w:name w:val="ListLabel 437"/>
    <w:rsid w:val="00BB2A60"/>
    <w:rPr>
      <w:rFonts w:cs="Times New Roman"/>
    </w:rPr>
  </w:style>
  <w:style w:type="character" w:customStyle="1" w:styleId="ListLabel438">
    <w:name w:val="ListLabel 438"/>
    <w:rsid w:val="00BB2A60"/>
    <w:rPr>
      <w:rFonts w:cs="Times New Roman"/>
    </w:rPr>
  </w:style>
  <w:style w:type="character" w:customStyle="1" w:styleId="ListLabel439">
    <w:name w:val="ListLabel 439"/>
    <w:rsid w:val="00BB2A60"/>
    <w:rPr>
      <w:rFonts w:cs="Times New Roman"/>
    </w:rPr>
  </w:style>
  <w:style w:type="character" w:customStyle="1" w:styleId="ListLabel440">
    <w:name w:val="ListLabel 440"/>
    <w:rsid w:val="00BB2A60"/>
    <w:rPr>
      <w:rFonts w:cs="Times New Roman"/>
    </w:rPr>
  </w:style>
  <w:style w:type="character" w:customStyle="1" w:styleId="ListLabel441">
    <w:name w:val="ListLabel 441"/>
    <w:rsid w:val="00BB2A60"/>
    <w:rPr>
      <w:rFonts w:cs="Times New Roman"/>
    </w:rPr>
  </w:style>
  <w:style w:type="character" w:customStyle="1" w:styleId="ListLabel442">
    <w:name w:val="ListLabel 442"/>
    <w:rsid w:val="00BB2A60"/>
    <w:rPr>
      <w:rFonts w:cs="Times New Roman"/>
    </w:rPr>
  </w:style>
  <w:style w:type="character" w:customStyle="1" w:styleId="ListLabel443">
    <w:name w:val="ListLabel 443"/>
    <w:rsid w:val="00BB2A60"/>
    <w:rPr>
      <w:rFonts w:eastAsia="Times New Roman" w:cs="Times New Roman"/>
      <w:b w:val="0"/>
      <w:sz w:val="16"/>
      <w:szCs w:val="16"/>
    </w:rPr>
  </w:style>
  <w:style w:type="character" w:customStyle="1" w:styleId="ListLabel444">
    <w:name w:val="ListLabel 444"/>
    <w:rsid w:val="00BB2A60"/>
    <w:rPr>
      <w:rFonts w:eastAsia="Times New Roman" w:cs="Times New Roman"/>
    </w:rPr>
  </w:style>
  <w:style w:type="character" w:customStyle="1" w:styleId="ListLabel445">
    <w:name w:val="ListLabel 445"/>
    <w:rsid w:val="00BB2A60"/>
    <w:rPr>
      <w:rFonts w:eastAsia="Times New Roman" w:cs="Times New Roman"/>
    </w:rPr>
  </w:style>
  <w:style w:type="character" w:customStyle="1" w:styleId="ListLabel446">
    <w:name w:val="ListLabel 446"/>
    <w:rsid w:val="00BB2A60"/>
    <w:rPr>
      <w:rFonts w:eastAsia="Times New Roman" w:cs="Times New Roman"/>
    </w:rPr>
  </w:style>
  <w:style w:type="character" w:customStyle="1" w:styleId="ListLabel447">
    <w:name w:val="ListLabel 447"/>
    <w:rsid w:val="00BB2A60"/>
    <w:rPr>
      <w:rFonts w:eastAsia="Times New Roman" w:cs="Times New Roman"/>
    </w:rPr>
  </w:style>
  <w:style w:type="character" w:customStyle="1" w:styleId="ListLabel448">
    <w:name w:val="ListLabel 448"/>
    <w:rsid w:val="00BB2A60"/>
    <w:rPr>
      <w:rFonts w:eastAsia="Times New Roman" w:cs="Times New Roman"/>
    </w:rPr>
  </w:style>
  <w:style w:type="character" w:customStyle="1" w:styleId="ListLabel449">
    <w:name w:val="ListLabel 449"/>
    <w:rsid w:val="00BB2A60"/>
    <w:rPr>
      <w:rFonts w:eastAsia="Times New Roman" w:cs="Times New Roman"/>
    </w:rPr>
  </w:style>
  <w:style w:type="character" w:customStyle="1" w:styleId="ListLabel450">
    <w:name w:val="ListLabel 450"/>
    <w:rsid w:val="00BB2A60"/>
    <w:rPr>
      <w:rFonts w:eastAsia="Times New Roman" w:cs="Times New Roman"/>
    </w:rPr>
  </w:style>
  <w:style w:type="character" w:customStyle="1" w:styleId="ListLabel451">
    <w:name w:val="ListLabel 451"/>
    <w:rsid w:val="00BB2A60"/>
    <w:rPr>
      <w:rFonts w:eastAsia="Times New Roman" w:cs="Times New Roman"/>
    </w:rPr>
  </w:style>
  <w:style w:type="character" w:customStyle="1" w:styleId="ListLabel452">
    <w:name w:val="ListLabel 452"/>
    <w:rsid w:val="00BB2A60"/>
    <w:rPr>
      <w:rFonts w:eastAsia="Times New Roman" w:cs="Times New Roman"/>
      <w:b w:val="0"/>
      <w:sz w:val="16"/>
    </w:rPr>
  </w:style>
  <w:style w:type="character" w:customStyle="1" w:styleId="ListLabel453">
    <w:name w:val="ListLabel 453"/>
    <w:rsid w:val="00BB2A60"/>
    <w:rPr>
      <w:rFonts w:eastAsia="Times New Roman" w:cs="Times New Roman"/>
    </w:rPr>
  </w:style>
  <w:style w:type="character" w:customStyle="1" w:styleId="ListLabel454">
    <w:name w:val="ListLabel 454"/>
    <w:rsid w:val="00BB2A60"/>
    <w:rPr>
      <w:rFonts w:eastAsia="Times New Roman" w:cs="Times New Roman"/>
    </w:rPr>
  </w:style>
  <w:style w:type="character" w:customStyle="1" w:styleId="ListLabel455">
    <w:name w:val="ListLabel 455"/>
    <w:rsid w:val="00BB2A60"/>
    <w:rPr>
      <w:rFonts w:eastAsia="Times New Roman" w:cs="Times New Roman"/>
    </w:rPr>
  </w:style>
  <w:style w:type="character" w:customStyle="1" w:styleId="ListLabel456">
    <w:name w:val="ListLabel 456"/>
    <w:rsid w:val="00BB2A60"/>
    <w:rPr>
      <w:rFonts w:eastAsia="Times New Roman" w:cs="Times New Roman"/>
    </w:rPr>
  </w:style>
  <w:style w:type="character" w:customStyle="1" w:styleId="ListLabel457">
    <w:name w:val="ListLabel 457"/>
    <w:rsid w:val="00BB2A60"/>
    <w:rPr>
      <w:rFonts w:eastAsia="Times New Roman" w:cs="Times New Roman"/>
    </w:rPr>
  </w:style>
  <w:style w:type="character" w:customStyle="1" w:styleId="ListLabel458">
    <w:name w:val="ListLabel 458"/>
    <w:rsid w:val="00BB2A60"/>
    <w:rPr>
      <w:rFonts w:eastAsia="Times New Roman" w:cs="Times New Roman"/>
    </w:rPr>
  </w:style>
  <w:style w:type="character" w:customStyle="1" w:styleId="ListLabel459">
    <w:name w:val="ListLabel 459"/>
    <w:rsid w:val="00BB2A60"/>
    <w:rPr>
      <w:rFonts w:eastAsia="Times New Roman" w:cs="Times New Roman"/>
    </w:rPr>
  </w:style>
  <w:style w:type="character" w:customStyle="1" w:styleId="ListLabel460">
    <w:name w:val="ListLabel 460"/>
    <w:rsid w:val="00BB2A60"/>
    <w:rPr>
      <w:rFonts w:eastAsia="Times New Roman" w:cs="Times New Roman"/>
    </w:rPr>
  </w:style>
  <w:style w:type="character" w:customStyle="1" w:styleId="ListLabel461">
    <w:name w:val="ListLabel 461"/>
    <w:rsid w:val="00BB2A60"/>
    <w:rPr>
      <w:rFonts w:ascii="Verdana" w:hAnsi="Verdana" w:cs="Symbol"/>
      <w:sz w:val="16"/>
    </w:rPr>
  </w:style>
  <w:style w:type="character" w:customStyle="1" w:styleId="ListLabel462">
    <w:name w:val="ListLabel 462"/>
    <w:rsid w:val="00BB2A60"/>
    <w:rPr>
      <w:rFonts w:cs="Courier New"/>
    </w:rPr>
  </w:style>
  <w:style w:type="character" w:customStyle="1" w:styleId="ListLabel463">
    <w:name w:val="ListLabel 463"/>
    <w:rsid w:val="00BB2A60"/>
    <w:rPr>
      <w:rFonts w:cs="Wingdings"/>
    </w:rPr>
  </w:style>
  <w:style w:type="character" w:customStyle="1" w:styleId="ListLabel464">
    <w:name w:val="ListLabel 464"/>
    <w:rsid w:val="00BB2A60"/>
    <w:rPr>
      <w:rFonts w:cs="Symbol"/>
    </w:rPr>
  </w:style>
  <w:style w:type="character" w:customStyle="1" w:styleId="ListLabel465">
    <w:name w:val="ListLabel 465"/>
    <w:rsid w:val="00BB2A60"/>
    <w:rPr>
      <w:rFonts w:cs="Courier New"/>
    </w:rPr>
  </w:style>
  <w:style w:type="character" w:customStyle="1" w:styleId="ListLabel466">
    <w:name w:val="ListLabel 466"/>
    <w:rsid w:val="00BB2A60"/>
    <w:rPr>
      <w:rFonts w:cs="Wingdings"/>
    </w:rPr>
  </w:style>
  <w:style w:type="character" w:customStyle="1" w:styleId="ListLabel467">
    <w:name w:val="ListLabel 467"/>
    <w:rsid w:val="00BB2A60"/>
    <w:rPr>
      <w:rFonts w:cs="Symbol"/>
    </w:rPr>
  </w:style>
  <w:style w:type="character" w:customStyle="1" w:styleId="ListLabel468">
    <w:name w:val="ListLabel 468"/>
    <w:rsid w:val="00BB2A60"/>
    <w:rPr>
      <w:rFonts w:cs="Courier New"/>
    </w:rPr>
  </w:style>
  <w:style w:type="character" w:customStyle="1" w:styleId="ListLabel469">
    <w:name w:val="ListLabel 469"/>
    <w:rsid w:val="00BB2A60"/>
    <w:rPr>
      <w:rFonts w:cs="Wingdings"/>
    </w:rPr>
  </w:style>
  <w:style w:type="character" w:customStyle="1" w:styleId="ListLabel470">
    <w:name w:val="ListLabel 470"/>
    <w:rsid w:val="00BB2A60"/>
    <w:rPr>
      <w:rFonts w:eastAsia="Times New Roman" w:cs="Times New Roman"/>
      <w:b w:val="0"/>
      <w:sz w:val="16"/>
    </w:rPr>
  </w:style>
  <w:style w:type="character" w:customStyle="1" w:styleId="ListLabel471">
    <w:name w:val="ListLabel 471"/>
    <w:rsid w:val="00BB2A60"/>
    <w:rPr>
      <w:rFonts w:eastAsia="Times New Roman" w:cs="Times New Roman"/>
    </w:rPr>
  </w:style>
  <w:style w:type="character" w:customStyle="1" w:styleId="ListLabel472">
    <w:name w:val="ListLabel 472"/>
    <w:rsid w:val="00BB2A60"/>
    <w:rPr>
      <w:rFonts w:eastAsia="Times New Roman" w:cs="Times New Roman"/>
    </w:rPr>
  </w:style>
  <w:style w:type="character" w:customStyle="1" w:styleId="ListLabel473">
    <w:name w:val="ListLabel 473"/>
    <w:rsid w:val="00BB2A60"/>
    <w:rPr>
      <w:rFonts w:eastAsia="Times New Roman" w:cs="Times New Roman"/>
    </w:rPr>
  </w:style>
  <w:style w:type="character" w:customStyle="1" w:styleId="ListLabel474">
    <w:name w:val="ListLabel 474"/>
    <w:rsid w:val="00BB2A60"/>
    <w:rPr>
      <w:rFonts w:eastAsia="Times New Roman" w:cs="Times New Roman"/>
    </w:rPr>
  </w:style>
  <w:style w:type="character" w:customStyle="1" w:styleId="ListLabel475">
    <w:name w:val="ListLabel 475"/>
    <w:rsid w:val="00BB2A60"/>
    <w:rPr>
      <w:rFonts w:eastAsia="Times New Roman" w:cs="Times New Roman"/>
    </w:rPr>
  </w:style>
  <w:style w:type="character" w:customStyle="1" w:styleId="ListLabel476">
    <w:name w:val="ListLabel 476"/>
    <w:rsid w:val="00BB2A60"/>
    <w:rPr>
      <w:rFonts w:eastAsia="Times New Roman" w:cs="Times New Roman"/>
    </w:rPr>
  </w:style>
  <w:style w:type="character" w:customStyle="1" w:styleId="ListLabel477">
    <w:name w:val="ListLabel 477"/>
    <w:rsid w:val="00BB2A60"/>
    <w:rPr>
      <w:rFonts w:eastAsia="Times New Roman" w:cs="Times New Roman"/>
    </w:rPr>
  </w:style>
  <w:style w:type="character" w:customStyle="1" w:styleId="ListLabel478">
    <w:name w:val="ListLabel 478"/>
    <w:rsid w:val="00BB2A60"/>
    <w:rPr>
      <w:rFonts w:eastAsia="Times New Roman" w:cs="Times New Roman"/>
    </w:rPr>
  </w:style>
  <w:style w:type="character" w:customStyle="1" w:styleId="ListLabel479">
    <w:name w:val="ListLabel 479"/>
    <w:rsid w:val="00BB2A60"/>
    <w:rPr>
      <w:rFonts w:cs="Symbol"/>
      <w:b w:val="0"/>
      <w:sz w:val="16"/>
    </w:rPr>
  </w:style>
  <w:style w:type="character" w:customStyle="1" w:styleId="ListLabel480">
    <w:name w:val="ListLabel 480"/>
    <w:rsid w:val="00BB2A60"/>
    <w:rPr>
      <w:rFonts w:cs="Courier New"/>
    </w:rPr>
  </w:style>
  <w:style w:type="character" w:customStyle="1" w:styleId="ListLabel481">
    <w:name w:val="ListLabel 481"/>
    <w:rsid w:val="00BB2A60"/>
    <w:rPr>
      <w:rFonts w:cs="Wingdings"/>
    </w:rPr>
  </w:style>
  <w:style w:type="character" w:customStyle="1" w:styleId="ListLabel482">
    <w:name w:val="ListLabel 482"/>
    <w:rsid w:val="00BB2A60"/>
    <w:rPr>
      <w:rFonts w:cs="Symbol"/>
    </w:rPr>
  </w:style>
  <w:style w:type="character" w:customStyle="1" w:styleId="ListLabel483">
    <w:name w:val="ListLabel 483"/>
    <w:rsid w:val="00BB2A60"/>
    <w:rPr>
      <w:rFonts w:cs="Courier New"/>
    </w:rPr>
  </w:style>
  <w:style w:type="character" w:customStyle="1" w:styleId="ListLabel484">
    <w:name w:val="ListLabel 484"/>
    <w:rsid w:val="00BB2A60"/>
    <w:rPr>
      <w:rFonts w:cs="Wingdings"/>
    </w:rPr>
  </w:style>
  <w:style w:type="character" w:customStyle="1" w:styleId="ListLabel485">
    <w:name w:val="ListLabel 485"/>
    <w:rsid w:val="00BB2A60"/>
    <w:rPr>
      <w:rFonts w:cs="Symbol"/>
    </w:rPr>
  </w:style>
  <w:style w:type="character" w:customStyle="1" w:styleId="ListLabel486">
    <w:name w:val="ListLabel 486"/>
    <w:rsid w:val="00BB2A60"/>
    <w:rPr>
      <w:rFonts w:cs="Courier New"/>
    </w:rPr>
  </w:style>
  <w:style w:type="character" w:customStyle="1" w:styleId="ListLabel487">
    <w:name w:val="ListLabel 487"/>
    <w:rsid w:val="00BB2A60"/>
    <w:rPr>
      <w:rFonts w:cs="Wingdings"/>
    </w:rPr>
  </w:style>
  <w:style w:type="character" w:customStyle="1" w:styleId="ListLabel488">
    <w:name w:val="ListLabel 488"/>
    <w:rsid w:val="00BB2A60"/>
    <w:rPr>
      <w:rFonts w:ascii="Verdana" w:hAnsi="Verdana" w:cs="Symbol"/>
      <w:sz w:val="16"/>
    </w:rPr>
  </w:style>
  <w:style w:type="character" w:customStyle="1" w:styleId="ListLabel489">
    <w:name w:val="ListLabel 489"/>
    <w:rsid w:val="00BB2A60"/>
    <w:rPr>
      <w:rFonts w:cs="Courier New"/>
    </w:rPr>
  </w:style>
  <w:style w:type="character" w:customStyle="1" w:styleId="ListLabel490">
    <w:name w:val="ListLabel 490"/>
    <w:rsid w:val="00BB2A60"/>
    <w:rPr>
      <w:rFonts w:cs="Wingdings"/>
    </w:rPr>
  </w:style>
  <w:style w:type="character" w:customStyle="1" w:styleId="ListLabel491">
    <w:name w:val="ListLabel 491"/>
    <w:rsid w:val="00BB2A60"/>
    <w:rPr>
      <w:rFonts w:cs="Symbol"/>
    </w:rPr>
  </w:style>
  <w:style w:type="character" w:customStyle="1" w:styleId="ListLabel492">
    <w:name w:val="ListLabel 492"/>
    <w:rsid w:val="00BB2A60"/>
    <w:rPr>
      <w:rFonts w:cs="Courier New"/>
    </w:rPr>
  </w:style>
  <w:style w:type="character" w:customStyle="1" w:styleId="ListLabel493">
    <w:name w:val="ListLabel 493"/>
    <w:rsid w:val="00BB2A60"/>
    <w:rPr>
      <w:rFonts w:cs="Wingdings"/>
    </w:rPr>
  </w:style>
  <w:style w:type="character" w:customStyle="1" w:styleId="ListLabel494">
    <w:name w:val="ListLabel 494"/>
    <w:rsid w:val="00BB2A60"/>
    <w:rPr>
      <w:rFonts w:cs="Symbol"/>
    </w:rPr>
  </w:style>
  <w:style w:type="character" w:customStyle="1" w:styleId="ListLabel495">
    <w:name w:val="ListLabel 495"/>
    <w:rsid w:val="00BB2A60"/>
    <w:rPr>
      <w:rFonts w:cs="Courier New"/>
    </w:rPr>
  </w:style>
  <w:style w:type="character" w:customStyle="1" w:styleId="ListLabel496">
    <w:name w:val="ListLabel 496"/>
    <w:rsid w:val="00BB2A60"/>
    <w:rPr>
      <w:rFonts w:cs="Wingdings"/>
    </w:rPr>
  </w:style>
  <w:style w:type="character" w:customStyle="1" w:styleId="ListLabel497">
    <w:name w:val="ListLabel 497"/>
    <w:rsid w:val="00BB2A60"/>
    <w:rPr>
      <w:rFonts w:cs="Symbol"/>
      <w:sz w:val="16"/>
    </w:rPr>
  </w:style>
  <w:style w:type="character" w:customStyle="1" w:styleId="ListLabel498">
    <w:name w:val="ListLabel 498"/>
    <w:rsid w:val="00BB2A60"/>
    <w:rPr>
      <w:rFonts w:cs="Courier New"/>
    </w:rPr>
  </w:style>
  <w:style w:type="character" w:customStyle="1" w:styleId="ListLabel499">
    <w:name w:val="ListLabel 499"/>
    <w:rsid w:val="00BB2A60"/>
    <w:rPr>
      <w:rFonts w:cs="Wingdings"/>
    </w:rPr>
  </w:style>
  <w:style w:type="character" w:customStyle="1" w:styleId="ListLabel500">
    <w:name w:val="ListLabel 500"/>
    <w:rsid w:val="00BB2A60"/>
    <w:rPr>
      <w:rFonts w:cs="Symbol"/>
    </w:rPr>
  </w:style>
  <w:style w:type="character" w:customStyle="1" w:styleId="ListLabel501">
    <w:name w:val="ListLabel 501"/>
    <w:rsid w:val="00BB2A60"/>
    <w:rPr>
      <w:rFonts w:cs="Courier New"/>
    </w:rPr>
  </w:style>
  <w:style w:type="character" w:customStyle="1" w:styleId="ListLabel502">
    <w:name w:val="ListLabel 502"/>
    <w:rsid w:val="00BB2A60"/>
    <w:rPr>
      <w:rFonts w:cs="Wingdings"/>
    </w:rPr>
  </w:style>
  <w:style w:type="character" w:customStyle="1" w:styleId="ListLabel503">
    <w:name w:val="ListLabel 503"/>
    <w:rsid w:val="00BB2A60"/>
    <w:rPr>
      <w:rFonts w:cs="Symbol"/>
    </w:rPr>
  </w:style>
  <w:style w:type="character" w:customStyle="1" w:styleId="ListLabel504">
    <w:name w:val="ListLabel 504"/>
    <w:rsid w:val="00BB2A60"/>
    <w:rPr>
      <w:rFonts w:cs="Courier New"/>
    </w:rPr>
  </w:style>
  <w:style w:type="character" w:customStyle="1" w:styleId="ListLabel505">
    <w:name w:val="ListLabel 505"/>
    <w:rsid w:val="00BB2A60"/>
    <w:rPr>
      <w:rFonts w:cs="Wingdings"/>
    </w:rPr>
  </w:style>
  <w:style w:type="character" w:customStyle="1" w:styleId="ListLabel506">
    <w:name w:val="ListLabel 506"/>
    <w:rsid w:val="00BB2A60"/>
    <w:rPr>
      <w:rFonts w:ascii="Verdana" w:hAnsi="Verdana" w:cs="Symbol"/>
      <w:sz w:val="16"/>
    </w:rPr>
  </w:style>
  <w:style w:type="character" w:customStyle="1" w:styleId="ListLabel507">
    <w:name w:val="ListLabel 507"/>
    <w:rsid w:val="00BB2A60"/>
    <w:rPr>
      <w:rFonts w:cs="Courier New"/>
    </w:rPr>
  </w:style>
  <w:style w:type="character" w:customStyle="1" w:styleId="ListLabel508">
    <w:name w:val="ListLabel 508"/>
    <w:rsid w:val="00BB2A60"/>
    <w:rPr>
      <w:rFonts w:cs="Wingdings"/>
    </w:rPr>
  </w:style>
  <w:style w:type="character" w:customStyle="1" w:styleId="ListLabel509">
    <w:name w:val="ListLabel 509"/>
    <w:rsid w:val="00BB2A60"/>
    <w:rPr>
      <w:rFonts w:cs="Symbol"/>
    </w:rPr>
  </w:style>
  <w:style w:type="character" w:customStyle="1" w:styleId="ListLabel510">
    <w:name w:val="ListLabel 510"/>
    <w:rsid w:val="00BB2A60"/>
    <w:rPr>
      <w:rFonts w:cs="Courier New"/>
    </w:rPr>
  </w:style>
  <w:style w:type="character" w:customStyle="1" w:styleId="ListLabel511">
    <w:name w:val="ListLabel 511"/>
    <w:rsid w:val="00BB2A60"/>
    <w:rPr>
      <w:rFonts w:cs="Wingdings"/>
    </w:rPr>
  </w:style>
  <w:style w:type="character" w:customStyle="1" w:styleId="ListLabel512">
    <w:name w:val="ListLabel 512"/>
    <w:rsid w:val="00BB2A60"/>
    <w:rPr>
      <w:rFonts w:cs="Symbol"/>
    </w:rPr>
  </w:style>
  <w:style w:type="character" w:customStyle="1" w:styleId="ListLabel513">
    <w:name w:val="ListLabel 513"/>
    <w:rsid w:val="00BB2A60"/>
    <w:rPr>
      <w:rFonts w:cs="Courier New"/>
    </w:rPr>
  </w:style>
  <w:style w:type="character" w:customStyle="1" w:styleId="ListLabel514">
    <w:name w:val="ListLabel 514"/>
    <w:rsid w:val="00BB2A60"/>
    <w:rPr>
      <w:rFonts w:cs="Wingdings"/>
    </w:rPr>
  </w:style>
  <w:style w:type="character" w:customStyle="1" w:styleId="ListLabel515">
    <w:name w:val="ListLabel 515"/>
    <w:rsid w:val="00BB2A60"/>
    <w:rPr>
      <w:rFonts w:eastAsia="Times New Roman" w:cs="Times New Roman"/>
      <w:b w:val="0"/>
      <w:sz w:val="16"/>
    </w:rPr>
  </w:style>
  <w:style w:type="character" w:customStyle="1" w:styleId="ListLabel516">
    <w:name w:val="ListLabel 516"/>
    <w:rsid w:val="00BB2A60"/>
    <w:rPr>
      <w:rFonts w:eastAsia="Times New Roman" w:cs="Times New Roman"/>
    </w:rPr>
  </w:style>
  <w:style w:type="character" w:customStyle="1" w:styleId="ListLabel517">
    <w:name w:val="ListLabel 517"/>
    <w:rsid w:val="00BB2A60"/>
    <w:rPr>
      <w:rFonts w:eastAsia="Times New Roman" w:cs="Times New Roman"/>
    </w:rPr>
  </w:style>
  <w:style w:type="character" w:customStyle="1" w:styleId="ListLabel518">
    <w:name w:val="ListLabel 518"/>
    <w:rsid w:val="00BB2A60"/>
    <w:rPr>
      <w:rFonts w:eastAsia="Times New Roman" w:cs="Times New Roman"/>
    </w:rPr>
  </w:style>
  <w:style w:type="character" w:customStyle="1" w:styleId="ListLabel519">
    <w:name w:val="ListLabel 519"/>
    <w:rsid w:val="00BB2A60"/>
    <w:rPr>
      <w:rFonts w:eastAsia="Times New Roman" w:cs="Times New Roman"/>
    </w:rPr>
  </w:style>
  <w:style w:type="character" w:customStyle="1" w:styleId="ListLabel520">
    <w:name w:val="ListLabel 520"/>
    <w:rsid w:val="00BB2A60"/>
    <w:rPr>
      <w:rFonts w:eastAsia="Times New Roman" w:cs="Times New Roman"/>
    </w:rPr>
  </w:style>
  <w:style w:type="character" w:customStyle="1" w:styleId="ListLabel521">
    <w:name w:val="ListLabel 521"/>
    <w:rsid w:val="00BB2A60"/>
    <w:rPr>
      <w:rFonts w:eastAsia="Times New Roman" w:cs="Times New Roman"/>
    </w:rPr>
  </w:style>
  <w:style w:type="character" w:customStyle="1" w:styleId="ListLabel522">
    <w:name w:val="ListLabel 522"/>
    <w:rsid w:val="00BB2A60"/>
    <w:rPr>
      <w:rFonts w:eastAsia="Times New Roman" w:cs="Times New Roman"/>
    </w:rPr>
  </w:style>
  <w:style w:type="character" w:customStyle="1" w:styleId="ListLabel523">
    <w:name w:val="ListLabel 523"/>
    <w:rsid w:val="00BB2A60"/>
    <w:rPr>
      <w:rFonts w:eastAsia="Times New Roman" w:cs="Times New Roman"/>
    </w:rPr>
  </w:style>
  <w:style w:type="character" w:customStyle="1" w:styleId="ListLabel524">
    <w:name w:val="ListLabel 524"/>
    <w:rsid w:val="00BB2A60"/>
    <w:rPr>
      <w:rFonts w:ascii="Verdana" w:hAnsi="Verdana" w:cs="Symbol"/>
      <w:i w:val="0"/>
      <w:sz w:val="16"/>
    </w:rPr>
  </w:style>
  <w:style w:type="character" w:customStyle="1" w:styleId="ListLabel525">
    <w:name w:val="ListLabel 525"/>
    <w:rsid w:val="00BB2A60"/>
    <w:rPr>
      <w:rFonts w:cs="Courier New"/>
    </w:rPr>
  </w:style>
  <w:style w:type="character" w:customStyle="1" w:styleId="ListLabel526">
    <w:name w:val="ListLabel 526"/>
    <w:rsid w:val="00BB2A60"/>
    <w:rPr>
      <w:rFonts w:cs="Wingdings"/>
    </w:rPr>
  </w:style>
  <w:style w:type="character" w:customStyle="1" w:styleId="ListLabel527">
    <w:name w:val="ListLabel 527"/>
    <w:rsid w:val="00BB2A60"/>
    <w:rPr>
      <w:rFonts w:cs="Symbol"/>
    </w:rPr>
  </w:style>
  <w:style w:type="character" w:customStyle="1" w:styleId="ListLabel528">
    <w:name w:val="ListLabel 528"/>
    <w:rsid w:val="00BB2A60"/>
    <w:rPr>
      <w:rFonts w:cs="Courier New"/>
    </w:rPr>
  </w:style>
  <w:style w:type="character" w:customStyle="1" w:styleId="ListLabel529">
    <w:name w:val="ListLabel 529"/>
    <w:rsid w:val="00BB2A60"/>
    <w:rPr>
      <w:rFonts w:cs="Wingdings"/>
    </w:rPr>
  </w:style>
  <w:style w:type="character" w:customStyle="1" w:styleId="ListLabel530">
    <w:name w:val="ListLabel 530"/>
    <w:rsid w:val="00BB2A60"/>
    <w:rPr>
      <w:rFonts w:cs="Symbol"/>
    </w:rPr>
  </w:style>
  <w:style w:type="character" w:customStyle="1" w:styleId="ListLabel531">
    <w:name w:val="ListLabel 531"/>
    <w:rsid w:val="00BB2A60"/>
    <w:rPr>
      <w:rFonts w:cs="Courier New"/>
    </w:rPr>
  </w:style>
  <w:style w:type="character" w:customStyle="1" w:styleId="ListLabel532">
    <w:name w:val="ListLabel 532"/>
    <w:rsid w:val="00BB2A60"/>
    <w:rPr>
      <w:rFonts w:cs="Wingdings"/>
    </w:rPr>
  </w:style>
  <w:style w:type="character" w:customStyle="1" w:styleId="ListLabel533">
    <w:name w:val="ListLabel 533"/>
    <w:rsid w:val="00BB2A60"/>
    <w:rPr>
      <w:rFonts w:ascii="Verdana" w:hAnsi="Verdana" w:cs="Symbol"/>
      <w:sz w:val="16"/>
    </w:rPr>
  </w:style>
  <w:style w:type="character" w:customStyle="1" w:styleId="ListLabel534">
    <w:name w:val="ListLabel 534"/>
    <w:rsid w:val="00BB2A60"/>
    <w:rPr>
      <w:rFonts w:cs="Courier New"/>
    </w:rPr>
  </w:style>
  <w:style w:type="character" w:customStyle="1" w:styleId="ListLabel535">
    <w:name w:val="ListLabel 535"/>
    <w:rsid w:val="00BB2A60"/>
    <w:rPr>
      <w:rFonts w:cs="Wingdings"/>
    </w:rPr>
  </w:style>
  <w:style w:type="character" w:customStyle="1" w:styleId="ListLabel536">
    <w:name w:val="ListLabel 536"/>
    <w:rsid w:val="00BB2A60"/>
    <w:rPr>
      <w:rFonts w:cs="Symbol"/>
    </w:rPr>
  </w:style>
  <w:style w:type="character" w:customStyle="1" w:styleId="ListLabel537">
    <w:name w:val="ListLabel 537"/>
    <w:rsid w:val="00BB2A60"/>
    <w:rPr>
      <w:rFonts w:cs="Courier New"/>
    </w:rPr>
  </w:style>
  <w:style w:type="character" w:customStyle="1" w:styleId="ListLabel538">
    <w:name w:val="ListLabel 538"/>
    <w:rsid w:val="00BB2A60"/>
    <w:rPr>
      <w:rFonts w:cs="Wingdings"/>
    </w:rPr>
  </w:style>
  <w:style w:type="character" w:customStyle="1" w:styleId="ListLabel539">
    <w:name w:val="ListLabel 539"/>
    <w:rsid w:val="00BB2A60"/>
    <w:rPr>
      <w:rFonts w:cs="Symbol"/>
    </w:rPr>
  </w:style>
  <w:style w:type="character" w:customStyle="1" w:styleId="ListLabel540">
    <w:name w:val="ListLabel 540"/>
    <w:rsid w:val="00BB2A60"/>
    <w:rPr>
      <w:rFonts w:cs="Courier New"/>
    </w:rPr>
  </w:style>
  <w:style w:type="character" w:customStyle="1" w:styleId="ListLabel541">
    <w:name w:val="ListLabel 541"/>
    <w:rsid w:val="00BB2A60"/>
    <w:rPr>
      <w:rFonts w:cs="Wingdings"/>
    </w:rPr>
  </w:style>
  <w:style w:type="character" w:customStyle="1" w:styleId="ListLabel542">
    <w:name w:val="ListLabel 542"/>
    <w:rsid w:val="00BB2A60"/>
    <w:rPr>
      <w:rFonts w:ascii="Verdana" w:hAnsi="Verdana" w:cs="Symbol"/>
      <w:sz w:val="16"/>
    </w:rPr>
  </w:style>
  <w:style w:type="character" w:customStyle="1" w:styleId="ListLabel543">
    <w:name w:val="ListLabel 543"/>
    <w:rsid w:val="00BB2A60"/>
    <w:rPr>
      <w:rFonts w:cs="Courier New"/>
    </w:rPr>
  </w:style>
  <w:style w:type="character" w:customStyle="1" w:styleId="ListLabel544">
    <w:name w:val="ListLabel 544"/>
    <w:rsid w:val="00BB2A60"/>
    <w:rPr>
      <w:rFonts w:cs="Wingdings"/>
    </w:rPr>
  </w:style>
  <w:style w:type="character" w:customStyle="1" w:styleId="ListLabel545">
    <w:name w:val="ListLabel 545"/>
    <w:rsid w:val="00BB2A60"/>
    <w:rPr>
      <w:rFonts w:cs="Symbol"/>
    </w:rPr>
  </w:style>
  <w:style w:type="character" w:customStyle="1" w:styleId="ListLabel546">
    <w:name w:val="ListLabel 546"/>
    <w:rsid w:val="00BB2A60"/>
    <w:rPr>
      <w:rFonts w:cs="Courier New"/>
    </w:rPr>
  </w:style>
  <w:style w:type="character" w:customStyle="1" w:styleId="ListLabel547">
    <w:name w:val="ListLabel 547"/>
    <w:rsid w:val="00BB2A60"/>
    <w:rPr>
      <w:rFonts w:cs="Wingdings"/>
    </w:rPr>
  </w:style>
  <w:style w:type="character" w:customStyle="1" w:styleId="ListLabel548">
    <w:name w:val="ListLabel 548"/>
    <w:rsid w:val="00BB2A60"/>
    <w:rPr>
      <w:rFonts w:cs="Symbol"/>
    </w:rPr>
  </w:style>
  <w:style w:type="character" w:customStyle="1" w:styleId="ListLabel549">
    <w:name w:val="ListLabel 549"/>
    <w:rsid w:val="00BB2A60"/>
    <w:rPr>
      <w:rFonts w:cs="Courier New"/>
    </w:rPr>
  </w:style>
  <w:style w:type="character" w:customStyle="1" w:styleId="ListLabel550">
    <w:name w:val="ListLabel 550"/>
    <w:rsid w:val="00BB2A60"/>
    <w:rPr>
      <w:rFonts w:cs="Wingdings"/>
    </w:rPr>
  </w:style>
  <w:style w:type="character" w:customStyle="1" w:styleId="ListLabel551">
    <w:name w:val="ListLabel 551"/>
    <w:rsid w:val="00BB2A60"/>
    <w:rPr>
      <w:rFonts w:eastAsia="Times New Roman" w:cs="Times New Roman"/>
      <w:b w:val="0"/>
      <w:sz w:val="16"/>
    </w:rPr>
  </w:style>
  <w:style w:type="character" w:customStyle="1" w:styleId="ListLabel552">
    <w:name w:val="ListLabel 552"/>
    <w:rsid w:val="00BB2A60"/>
    <w:rPr>
      <w:rFonts w:eastAsia="Times New Roman" w:cs="Times New Roman"/>
    </w:rPr>
  </w:style>
  <w:style w:type="character" w:customStyle="1" w:styleId="ListLabel553">
    <w:name w:val="ListLabel 553"/>
    <w:rsid w:val="00BB2A60"/>
    <w:rPr>
      <w:rFonts w:eastAsia="Times New Roman" w:cs="Times New Roman"/>
    </w:rPr>
  </w:style>
  <w:style w:type="character" w:customStyle="1" w:styleId="ListLabel554">
    <w:name w:val="ListLabel 554"/>
    <w:rsid w:val="00BB2A60"/>
    <w:rPr>
      <w:rFonts w:eastAsia="Times New Roman" w:cs="Times New Roman"/>
    </w:rPr>
  </w:style>
  <w:style w:type="character" w:customStyle="1" w:styleId="ListLabel555">
    <w:name w:val="ListLabel 555"/>
    <w:rsid w:val="00BB2A60"/>
    <w:rPr>
      <w:rFonts w:eastAsia="Times New Roman" w:cs="Times New Roman"/>
    </w:rPr>
  </w:style>
  <w:style w:type="character" w:customStyle="1" w:styleId="ListLabel556">
    <w:name w:val="ListLabel 556"/>
    <w:rsid w:val="00BB2A60"/>
    <w:rPr>
      <w:rFonts w:eastAsia="Times New Roman" w:cs="Times New Roman"/>
    </w:rPr>
  </w:style>
  <w:style w:type="character" w:customStyle="1" w:styleId="ListLabel557">
    <w:name w:val="ListLabel 557"/>
    <w:rsid w:val="00BB2A60"/>
    <w:rPr>
      <w:rFonts w:eastAsia="Times New Roman" w:cs="Times New Roman"/>
    </w:rPr>
  </w:style>
  <w:style w:type="character" w:customStyle="1" w:styleId="ListLabel558">
    <w:name w:val="ListLabel 558"/>
    <w:rsid w:val="00BB2A60"/>
    <w:rPr>
      <w:rFonts w:eastAsia="Times New Roman" w:cs="Times New Roman"/>
    </w:rPr>
  </w:style>
  <w:style w:type="character" w:customStyle="1" w:styleId="ListLabel559">
    <w:name w:val="ListLabel 559"/>
    <w:rsid w:val="00BB2A60"/>
    <w:rPr>
      <w:rFonts w:eastAsia="Times New Roman" w:cs="Times New Roman"/>
    </w:rPr>
  </w:style>
  <w:style w:type="character" w:customStyle="1" w:styleId="ListLabel560">
    <w:name w:val="ListLabel 560"/>
    <w:rsid w:val="00BB2A60"/>
    <w:rPr>
      <w:rFonts w:ascii="Verdana" w:hAnsi="Verdana" w:cs="Symbol"/>
      <w:sz w:val="16"/>
    </w:rPr>
  </w:style>
  <w:style w:type="character" w:customStyle="1" w:styleId="ListLabel561">
    <w:name w:val="ListLabel 561"/>
    <w:rsid w:val="00BB2A60"/>
    <w:rPr>
      <w:rFonts w:cs="Courier New"/>
    </w:rPr>
  </w:style>
  <w:style w:type="character" w:customStyle="1" w:styleId="ListLabel562">
    <w:name w:val="ListLabel 562"/>
    <w:rsid w:val="00BB2A60"/>
    <w:rPr>
      <w:rFonts w:cs="Wingdings"/>
    </w:rPr>
  </w:style>
  <w:style w:type="character" w:customStyle="1" w:styleId="ListLabel563">
    <w:name w:val="ListLabel 563"/>
    <w:rsid w:val="00BB2A60"/>
    <w:rPr>
      <w:rFonts w:cs="Symbol"/>
    </w:rPr>
  </w:style>
  <w:style w:type="character" w:customStyle="1" w:styleId="ListLabel564">
    <w:name w:val="ListLabel 564"/>
    <w:rsid w:val="00BB2A60"/>
    <w:rPr>
      <w:rFonts w:cs="Courier New"/>
    </w:rPr>
  </w:style>
  <w:style w:type="character" w:customStyle="1" w:styleId="ListLabel565">
    <w:name w:val="ListLabel 565"/>
    <w:rsid w:val="00BB2A60"/>
    <w:rPr>
      <w:rFonts w:cs="Wingdings"/>
    </w:rPr>
  </w:style>
  <w:style w:type="character" w:customStyle="1" w:styleId="ListLabel566">
    <w:name w:val="ListLabel 566"/>
    <w:rsid w:val="00BB2A60"/>
    <w:rPr>
      <w:rFonts w:cs="Symbol"/>
    </w:rPr>
  </w:style>
  <w:style w:type="character" w:customStyle="1" w:styleId="ListLabel567">
    <w:name w:val="ListLabel 567"/>
    <w:rsid w:val="00BB2A60"/>
    <w:rPr>
      <w:rFonts w:cs="Courier New"/>
    </w:rPr>
  </w:style>
  <w:style w:type="character" w:customStyle="1" w:styleId="ListLabel568">
    <w:name w:val="ListLabel 568"/>
    <w:rsid w:val="00BB2A60"/>
    <w:rPr>
      <w:rFonts w:cs="Wingdings"/>
    </w:rPr>
  </w:style>
  <w:style w:type="character" w:customStyle="1" w:styleId="ListLabel569">
    <w:name w:val="ListLabel 569"/>
    <w:rsid w:val="00BB2A60"/>
    <w:rPr>
      <w:rFonts w:eastAsia="Times New Roman" w:cs="Times New Roman"/>
    </w:rPr>
  </w:style>
  <w:style w:type="character" w:customStyle="1" w:styleId="ListLabel570">
    <w:name w:val="ListLabel 570"/>
    <w:rsid w:val="00BB2A60"/>
    <w:rPr>
      <w:rFonts w:eastAsia="Times New Roman" w:cs="Times New Roman"/>
    </w:rPr>
  </w:style>
  <w:style w:type="character" w:customStyle="1" w:styleId="ListLabel571">
    <w:name w:val="ListLabel 571"/>
    <w:rsid w:val="00BB2A60"/>
    <w:rPr>
      <w:rFonts w:ascii="Verdana" w:eastAsia="Times New Roman" w:hAnsi="Verdana" w:cs="Times New Roman"/>
      <w:sz w:val="16"/>
    </w:rPr>
  </w:style>
  <w:style w:type="character" w:customStyle="1" w:styleId="ListLabel572">
    <w:name w:val="ListLabel 572"/>
    <w:rsid w:val="00BB2A60"/>
    <w:rPr>
      <w:rFonts w:eastAsia="Times New Roman" w:cs="Times New Roman"/>
    </w:rPr>
  </w:style>
  <w:style w:type="character" w:customStyle="1" w:styleId="ListLabel573">
    <w:name w:val="ListLabel 573"/>
    <w:rsid w:val="00BB2A60"/>
    <w:rPr>
      <w:rFonts w:eastAsia="Times New Roman" w:cs="Times New Roman"/>
    </w:rPr>
  </w:style>
  <w:style w:type="character" w:customStyle="1" w:styleId="ListLabel574">
    <w:name w:val="ListLabel 574"/>
    <w:rsid w:val="00BB2A60"/>
    <w:rPr>
      <w:rFonts w:eastAsia="Times New Roman" w:cs="Times New Roman"/>
    </w:rPr>
  </w:style>
  <w:style w:type="character" w:customStyle="1" w:styleId="ListLabel575">
    <w:name w:val="ListLabel 575"/>
    <w:rsid w:val="00BB2A60"/>
    <w:rPr>
      <w:rFonts w:eastAsia="Times New Roman" w:cs="Times New Roman"/>
    </w:rPr>
  </w:style>
  <w:style w:type="character" w:customStyle="1" w:styleId="ListLabel576">
    <w:name w:val="ListLabel 576"/>
    <w:rsid w:val="00BB2A60"/>
    <w:rPr>
      <w:rFonts w:eastAsia="Times New Roman" w:cs="Times New Roman"/>
    </w:rPr>
  </w:style>
  <w:style w:type="character" w:customStyle="1" w:styleId="ListLabel577">
    <w:name w:val="ListLabel 577"/>
    <w:rsid w:val="00BB2A60"/>
    <w:rPr>
      <w:rFonts w:eastAsia="Times New Roman" w:cs="Times New Roman"/>
    </w:rPr>
  </w:style>
  <w:style w:type="character" w:customStyle="1" w:styleId="ListLabel578">
    <w:name w:val="ListLabel 578"/>
    <w:rsid w:val="00BB2A60"/>
    <w:rPr>
      <w:rFonts w:ascii="Verdana" w:hAnsi="Verdana" w:cs="Symbol"/>
      <w:b w:val="0"/>
      <w:sz w:val="16"/>
    </w:rPr>
  </w:style>
  <w:style w:type="character" w:customStyle="1" w:styleId="ListLabel579">
    <w:name w:val="ListLabel 579"/>
    <w:rsid w:val="00BB2A60"/>
    <w:rPr>
      <w:rFonts w:cs="Courier New"/>
    </w:rPr>
  </w:style>
  <w:style w:type="character" w:customStyle="1" w:styleId="ListLabel580">
    <w:name w:val="ListLabel 580"/>
    <w:rsid w:val="00BB2A60"/>
    <w:rPr>
      <w:rFonts w:cs="Wingdings"/>
    </w:rPr>
  </w:style>
  <w:style w:type="character" w:customStyle="1" w:styleId="ListLabel581">
    <w:name w:val="ListLabel 581"/>
    <w:rsid w:val="00BB2A60"/>
    <w:rPr>
      <w:rFonts w:cs="Symbol"/>
    </w:rPr>
  </w:style>
  <w:style w:type="character" w:customStyle="1" w:styleId="ListLabel582">
    <w:name w:val="ListLabel 582"/>
    <w:rsid w:val="00BB2A60"/>
    <w:rPr>
      <w:rFonts w:cs="Courier New"/>
    </w:rPr>
  </w:style>
  <w:style w:type="character" w:customStyle="1" w:styleId="ListLabel583">
    <w:name w:val="ListLabel 583"/>
    <w:rsid w:val="00BB2A60"/>
    <w:rPr>
      <w:rFonts w:cs="Wingdings"/>
    </w:rPr>
  </w:style>
  <w:style w:type="character" w:customStyle="1" w:styleId="ListLabel584">
    <w:name w:val="ListLabel 584"/>
    <w:rsid w:val="00BB2A60"/>
    <w:rPr>
      <w:rFonts w:cs="Symbol"/>
    </w:rPr>
  </w:style>
  <w:style w:type="character" w:customStyle="1" w:styleId="ListLabel585">
    <w:name w:val="ListLabel 585"/>
    <w:rsid w:val="00BB2A60"/>
    <w:rPr>
      <w:rFonts w:cs="Courier New"/>
    </w:rPr>
  </w:style>
  <w:style w:type="character" w:customStyle="1" w:styleId="ListLabel586">
    <w:name w:val="ListLabel 586"/>
    <w:rsid w:val="00BB2A60"/>
    <w:rPr>
      <w:rFonts w:cs="Wingdings"/>
    </w:rPr>
  </w:style>
  <w:style w:type="character" w:customStyle="1" w:styleId="ListLabel587">
    <w:name w:val="ListLabel 587"/>
    <w:rsid w:val="00BB2A60"/>
    <w:rPr>
      <w:rFonts w:cs="Symbol"/>
      <w:sz w:val="16"/>
    </w:rPr>
  </w:style>
  <w:style w:type="character" w:customStyle="1" w:styleId="ListLabel588">
    <w:name w:val="ListLabel 588"/>
    <w:rsid w:val="00BB2A60"/>
    <w:rPr>
      <w:rFonts w:cs="Courier New"/>
    </w:rPr>
  </w:style>
  <w:style w:type="character" w:customStyle="1" w:styleId="ListLabel589">
    <w:name w:val="ListLabel 589"/>
    <w:rsid w:val="00BB2A60"/>
    <w:rPr>
      <w:rFonts w:cs="Wingdings"/>
    </w:rPr>
  </w:style>
  <w:style w:type="character" w:customStyle="1" w:styleId="ListLabel590">
    <w:name w:val="ListLabel 590"/>
    <w:rsid w:val="00BB2A60"/>
    <w:rPr>
      <w:rFonts w:cs="Symbol"/>
    </w:rPr>
  </w:style>
  <w:style w:type="character" w:customStyle="1" w:styleId="ListLabel591">
    <w:name w:val="ListLabel 591"/>
    <w:rsid w:val="00BB2A60"/>
    <w:rPr>
      <w:rFonts w:cs="Courier New"/>
    </w:rPr>
  </w:style>
  <w:style w:type="character" w:customStyle="1" w:styleId="ListLabel592">
    <w:name w:val="ListLabel 592"/>
    <w:rsid w:val="00BB2A60"/>
    <w:rPr>
      <w:rFonts w:cs="Wingdings"/>
    </w:rPr>
  </w:style>
  <w:style w:type="character" w:customStyle="1" w:styleId="ListLabel593">
    <w:name w:val="ListLabel 593"/>
    <w:rsid w:val="00BB2A60"/>
    <w:rPr>
      <w:rFonts w:cs="Symbol"/>
    </w:rPr>
  </w:style>
  <w:style w:type="character" w:customStyle="1" w:styleId="ListLabel594">
    <w:name w:val="ListLabel 594"/>
    <w:rsid w:val="00BB2A60"/>
    <w:rPr>
      <w:rFonts w:cs="Courier New"/>
    </w:rPr>
  </w:style>
  <w:style w:type="character" w:customStyle="1" w:styleId="ListLabel595">
    <w:name w:val="ListLabel 595"/>
    <w:rsid w:val="00BB2A60"/>
    <w:rPr>
      <w:rFonts w:cs="Wingdings"/>
    </w:rPr>
  </w:style>
  <w:style w:type="character" w:customStyle="1" w:styleId="ListLabel596">
    <w:name w:val="ListLabel 596"/>
    <w:rsid w:val="00BB2A60"/>
    <w:rPr>
      <w:rFonts w:eastAsia="Times New Roman" w:cs="Times New Roman"/>
      <w:b w:val="0"/>
      <w:sz w:val="16"/>
    </w:rPr>
  </w:style>
  <w:style w:type="character" w:customStyle="1" w:styleId="ListLabel597">
    <w:name w:val="ListLabel 597"/>
    <w:rsid w:val="00BB2A60"/>
    <w:rPr>
      <w:rFonts w:eastAsia="Times New Roman" w:cs="Times New Roman"/>
    </w:rPr>
  </w:style>
  <w:style w:type="character" w:customStyle="1" w:styleId="ListLabel598">
    <w:name w:val="ListLabel 598"/>
    <w:rsid w:val="00BB2A60"/>
    <w:rPr>
      <w:rFonts w:eastAsia="Times New Roman" w:cs="Times New Roman"/>
    </w:rPr>
  </w:style>
  <w:style w:type="character" w:customStyle="1" w:styleId="ListLabel599">
    <w:name w:val="ListLabel 599"/>
    <w:rsid w:val="00BB2A60"/>
    <w:rPr>
      <w:rFonts w:eastAsia="Times New Roman" w:cs="Times New Roman"/>
    </w:rPr>
  </w:style>
  <w:style w:type="character" w:customStyle="1" w:styleId="ListLabel600">
    <w:name w:val="ListLabel 600"/>
    <w:rsid w:val="00BB2A60"/>
    <w:rPr>
      <w:rFonts w:eastAsia="Times New Roman" w:cs="Times New Roman"/>
    </w:rPr>
  </w:style>
  <w:style w:type="character" w:customStyle="1" w:styleId="ListLabel601">
    <w:name w:val="ListLabel 601"/>
    <w:rsid w:val="00BB2A60"/>
    <w:rPr>
      <w:rFonts w:eastAsia="Times New Roman" w:cs="Times New Roman"/>
    </w:rPr>
  </w:style>
  <w:style w:type="character" w:customStyle="1" w:styleId="ListLabel602">
    <w:name w:val="ListLabel 602"/>
    <w:rsid w:val="00BB2A60"/>
    <w:rPr>
      <w:rFonts w:eastAsia="Times New Roman" w:cs="Times New Roman"/>
    </w:rPr>
  </w:style>
  <w:style w:type="character" w:customStyle="1" w:styleId="ListLabel603">
    <w:name w:val="ListLabel 603"/>
    <w:rsid w:val="00BB2A60"/>
    <w:rPr>
      <w:rFonts w:eastAsia="Times New Roman" w:cs="Times New Roman"/>
    </w:rPr>
  </w:style>
  <w:style w:type="character" w:customStyle="1" w:styleId="ListLabel604">
    <w:name w:val="ListLabel 604"/>
    <w:rsid w:val="00BB2A60"/>
    <w:rPr>
      <w:rFonts w:eastAsia="Times New Roman" w:cs="Times New Roman"/>
    </w:rPr>
  </w:style>
  <w:style w:type="character" w:customStyle="1" w:styleId="ListLabel605">
    <w:name w:val="ListLabel 605"/>
    <w:rsid w:val="00BB2A60"/>
    <w:rPr>
      <w:rFonts w:ascii="Verdana" w:hAnsi="Verdana" w:cs="Symbol"/>
      <w:sz w:val="16"/>
    </w:rPr>
  </w:style>
  <w:style w:type="character" w:customStyle="1" w:styleId="ListLabel606">
    <w:name w:val="ListLabel 606"/>
    <w:rsid w:val="00BB2A60"/>
    <w:rPr>
      <w:rFonts w:eastAsia="Times New Roman" w:cs="Times New Roman"/>
    </w:rPr>
  </w:style>
  <w:style w:type="character" w:customStyle="1" w:styleId="ListLabel607">
    <w:name w:val="ListLabel 607"/>
    <w:rsid w:val="00BB2A60"/>
    <w:rPr>
      <w:rFonts w:eastAsia="Times New Roman" w:cs="Times New Roman"/>
    </w:rPr>
  </w:style>
  <w:style w:type="character" w:customStyle="1" w:styleId="ListLabel608">
    <w:name w:val="ListLabel 608"/>
    <w:rsid w:val="00BB2A60"/>
    <w:rPr>
      <w:rFonts w:eastAsia="Times New Roman" w:cs="Times New Roman"/>
    </w:rPr>
  </w:style>
  <w:style w:type="character" w:customStyle="1" w:styleId="ListLabel609">
    <w:name w:val="ListLabel 609"/>
    <w:rsid w:val="00BB2A60"/>
    <w:rPr>
      <w:rFonts w:eastAsia="Times New Roman" w:cs="Times New Roman"/>
    </w:rPr>
  </w:style>
  <w:style w:type="character" w:customStyle="1" w:styleId="ListLabel610">
    <w:name w:val="ListLabel 610"/>
    <w:rsid w:val="00BB2A60"/>
    <w:rPr>
      <w:rFonts w:eastAsia="Times New Roman" w:cs="Times New Roman"/>
    </w:rPr>
  </w:style>
  <w:style w:type="character" w:customStyle="1" w:styleId="ListLabel611">
    <w:name w:val="ListLabel 611"/>
    <w:rsid w:val="00BB2A60"/>
    <w:rPr>
      <w:rFonts w:eastAsia="Times New Roman" w:cs="Times New Roman"/>
    </w:rPr>
  </w:style>
  <w:style w:type="character" w:customStyle="1" w:styleId="ListLabel612">
    <w:name w:val="ListLabel 612"/>
    <w:rsid w:val="00BB2A60"/>
    <w:rPr>
      <w:rFonts w:eastAsia="Times New Roman" w:cs="Times New Roman"/>
    </w:rPr>
  </w:style>
  <w:style w:type="character" w:customStyle="1" w:styleId="ListLabel613">
    <w:name w:val="ListLabel 613"/>
    <w:rsid w:val="00BB2A60"/>
    <w:rPr>
      <w:rFonts w:eastAsia="Times New Roman" w:cs="Times New Roman"/>
    </w:rPr>
  </w:style>
  <w:style w:type="character" w:customStyle="1" w:styleId="ListLabel614">
    <w:name w:val="ListLabel 614"/>
    <w:rsid w:val="00BB2A60"/>
    <w:rPr>
      <w:rFonts w:cs="Symbol"/>
      <w:sz w:val="16"/>
    </w:rPr>
  </w:style>
  <w:style w:type="character" w:customStyle="1" w:styleId="ListLabel615">
    <w:name w:val="ListLabel 615"/>
    <w:rsid w:val="00BB2A60"/>
    <w:rPr>
      <w:rFonts w:cs="Courier New"/>
    </w:rPr>
  </w:style>
  <w:style w:type="character" w:customStyle="1" w:styleId="ListLabel616">
    <w:name w:val="ListLabel 616"/>
    <w:rsid w:val="00BB2A60"/>
    <w:rPr>
      <w:rFonts w:cs="Wingdings"/>
    </w:rPr>
  </w:style>
  <w:style w:type="character" w:customStyle="1" w:styleId="ListLabel617">
    <w:name w:val="ListLabel 617"/>
    <w:rsid w:val="00BB2A60"/>
    <w:rPr>
      <w:rFonts w:cs="Symbol"/>
    </w:rPr>
  </w:style>
  <w:style w:type="character" w:customStyle="1" w:styleId="ListLabel618">
    <w:name w:val="ListLabel 618"/>
    <w:rsid w:val="00BB2A60"/>
    <w:rPr>
      <w:rFonts w:cs="Courier New"/>
    </w:rPr>
  </w:style>
  <w:style w:type="character" w:customStyle="1" w:styleId="ListLabel619">
    <w:name w:val="ListLabel 619"/>
    <w:rsid w:val="00BB2A60"/>
    <w:rPr>
      <w:rFonts w:cs="Wingdings"/>
    </w:rPr>
  </w:style>
  <w:style w:type="character" w:customStyle="1" w:styleId="ListLabel620">
    <w:name w:val="ListLabel 620"/>
    <w:rsid w:val="00BB2A60"/>
    <w:rPr>
      <w:rFonts w:cs="Symbol"/>
    </w:rPr>
  </w:style>
  <w:style w:type="character" w:customStyle="1" w:styleId="ListLabel621">
    <w:name w:val="ListLabel 621"/>
    <w:rsid w:val="00BB2A60"/>
    <w:rPr>
      <w:rFonts w:cs="Courier New"/>
    </w:rPr>
  </w:style>
  <w:style w:type="character" w:customStyle="1" w:styleId="ListLabel622">
    <w:name w:val="ListLabel 622"/>
    <w:rsid w:val="00BB2A60"/>
    <w:rPr>
      <w:rFonts w:cs="Wingdings"/>
    </w:rPr>
  </w:style>
  <w:style w:type="character" w:customStyle="1" w:styleId="ListLabel623">
    <w:name w:val="ListLabel 623"/>
    <w:rsid w:val="00BB2A60"/>
    <w:rPr>
      <w:rFonts w:cs="Symbol"/>
      <w:sz w:val="16"/>
    </w:rPr>
  </w:style>
  <w:style w:type="character" w:customStyle="1" w:styleId="ListLabel624">
    <w:name w:val="ListLabel 624"/>
    <w:rsid w:val="00BB2A60"/>
    <w:rPr>
      <w:rFonts w:cs="Courier New"/>
    </w:rPr>
  </w:style>
  <w:style w:type="character" w:customStyle="1" w:styleId="ListLabel625">
    <w:name w:val="ListLabel 625"/>
    <w:rsid w:val="00BB2A60"/>
    <w:rPr>
      <w:rFonts w:cs="Wingdings"/>
    </w:rPr>
  </w:style>
  <w:style w:type="character" w:customStyle="1" w:styleId="ListLabel626">
    <w:name w:val="ListLabel 626"/>
    <w:rsid w:val="00BB2A60"/>
    <w:rPr>
      <w:rFonts w:cs="Symbol"/>
    </w:rPr>
  </w:style>
  <w:style w:type="character" w:customStyle="1" w:styleId="ListLabel627">
    <w:name w:val="ListLabel 627"/>
    <w:rsid w:val="00BB2A60"/>
    <w:rPr>
      <w:rFonts w:cs="Courier New"/>
    </w:rPr>
  </w:style>
  <w:style w:type="character" w:customStyle="1" w:styleId="ListLabel628">
    <w:name w:val="ListLabel 628"/>
    <w:rsid w:val="00BB2A60"/>
    <w:rPr>
      <w:rFonts w:cs="Wingdings"/>
    </w:rPr>
  </w:style>
  <w:style w:type="character" w:customStyle="1" w:styleId="ListLabel629">
    <w:name w:val="ListLabel 629"/>
    <w:rsid w:val="00BB2A60"/>
    <w:rPr>
      <w:rFonts w:cs="Symbol"/>
    </w:rPr>
  </w:style>
  <w:style w:type="character" w:customStyle="1" w:styleId="ListLabel630">
    <w:name w:val="ListLabel 630"/>
    <w:rsid w:val="00BB2A60"/>
    <w:rPr>
      <w:rFonts w:cs="Courier New"/>
    </w:rPr>
  </w:style>
  <w:style w:type="character" w:customStyle="1" w:styleId="ListLabel631">
    <w:name w:val="ListLabel 631"/>
    <w:rsid w:val="00BB2A60"/>
    <w:rPr>
      <w:rFonts w:cs="Wingdings"/>
    </w:rPr>
  </w:style>
  <w:style w:type="character" w:customStyle="1" w:styleId="ListLabel632">
    <w:name w:val="ListLabel 632"/>
    <w:rsid w:val="00BB2A60"/>
    <w:rPr>
      <w:rFonts w:cs="Symbol"/>
      <w:sz w:val="16"/>
    </w:rPr>
  </w:style>
  <w:style w:type="character" w:customStyle="1" w:styleId="ListLabel633">
    <w:name w:val="ListLabel 633"/>
    <w:rsid w:val="00BB2A60"/>
    <w:rPr>
      <w:rFonts w:cs="Courier New"/>
    </w:rPr>
  </w:style>
  <w:style w:type="character" w:customStyle="1" w:styleId="ListLabel634">
    <w:name w:val="ListLabel 634"/>
    <w:rsid w:val="00BB2A60"/>
    <w:rPr>
      <w:rFonts w:cs="Wingdings"/>
    </w:rPr>
  </w:style>
  <w:style w:type="character" w:customStyle="1" w:styleId="ListLabel635">
    <w:name w:val="ListLabel 635"/>
    <w:rsid w:val="00BB2A60"/>
    <w:rPr>
      <w:rFonts w:cs="Symbol"/>
    </w:rPr>
  </w:style>
  <w:style w:type="character" w:customStyle="1" w:styleId="ListLabel636">
    <w:name w:val="ListLabel 636"/>
    <w:rsid w:val="00BB2A60"/>
    <w:rPr>
      <w:rFonts w:cs="Courier New"/>
    </w:rPr>
  </w:style>
  <w:style w:type="character" w:customStyle="1" w:styleId="ListLabel637">
    <w:name w:val="ListLabel 637"/>
    <w:rsid w:val="00BB2A60"/>
    <w:rPr>
      <w:rFonts w:cs="Wingdings"/>
    </w:rPr>
  </w:style>
  <w:style w:type="character" w:customStyle="1" w:styleId="ListLabel638">
    <w:name w:val="ListLabel 638"/>
    <w:rsid w:val="00BB2A60"/>
    <w:rPr>
      <w:rFonts w:cs="Symbol"/>
    </w:rPr>
  </w:style>
  <w:style w:type="character" w:customStyle="1" w:styleId="ListLabel639">
    <w:name w:val="ListLabel 639"/>
    <w:rsid w:val="00BB2A60"/>
    <w:rPr>
      <w:rFonts w:cs="Courier New"/>
    </w:rPr>
  </w:style>
  <w:style w:type="character" w:customStyle="1" w:styleId="ListLabel640">
    <w:name w:val="ListLabel 640"/>
    <w:rsid w:val="00BB2A60"/>
    <w:rPr>
      <w:rFonts w:cs="Wingdings"/>
    </w:rPr>
  </w:style>
  <w:style w:type="character" w:customStyle="1" w:styleId="ListLabel641">
    <w:name w:val="ListLabel 641"/>
    <w:rsid w:val="00BB2A60"/>
    <w:rPr>
      <w:rFonts w:eastAsia="Times New Roman" w:cs="Times New Roman"/>
      <w:b w:val="0"/>
      <w:sz w:val="16"/>
    </w:rPr>
  </w:style>
  <w:style w:type="character" w:customStyle="1" w:styleId="ListLabel642">
    <w:name w:val="ListLabel 642"/>
    <w:rsid w:val="00BB2A60"/>
    <w:rPr>
      <w:rFonts w:eastAsia="Times New Roman" w:cs="Times New Roman"/>
    </w:rPr>
  </w:style>
  <w:style w:type="character" w:customStyle="1" w:styleId="ListLabel643">
    <w:name w:val="ListLabel 643"/>
    <w:rsid w:val="00BB2A60"/>
    <w:rPr>
      <w:rFonts w:eastAsia="Times New Roman" w:cs="Times New Roman"/>
    </w:rPr>
  </w:style>
  <w:style w:type="character" w:customStyle="1" w:styleId="ListLabel644">
    <w:name w:val="ListLabel 644"/>
    <w:rsid w:val="00BB2A60"/>
    <w:rPr>
      <w:rFonts w:eastAsia="Times New Roman" w:cs="Times New Roman"/>
    </w:rPr>
  </w:style>
  <w:style w:type="character" w:customStyle="1" w:styleId="ListLabel645">
    <w:name w:val="ListLabel 645"/>
    <w:rsid w:val="00BB2A60"/>
    <w:rPr>
      <w:rFonts w:eastAsia="Times New Roman" w:cs="Times New Roman"/>
    </w:rPr>
  </w:style>
  <w:style w:type="character" w:customStyle="1" w:styleId="ListLabel646">
    <w:name w:val="ListLabel 646"/>
    <w:rsid w:val="00BB2A60"/>
    <w:rPr>
      <w:rFonts w:eastAsia="Times New Roman" w:cs="Times New Roman"/>
    </w:rPr>
  </w:style>
  <w:style w:type="character" w:customStyle="1" w:styleId="ListLabel647">
    <w:name w:val="ListLabel 647"/>
    <w:rsid w:val="00BB2A60"/>
    <w:rPr>
      <w:rFonts w:eastAsia="Times New Roman" w:cs="Times New Roman"/>
    </w:rPr>
  </w:style>
  <w:style w:type="character" w:customStyle="1" w:styleId="ListLabel648">
    <w:name w:val="ListLabel 648"/>
    <w:rsid w:val="00BB2A60"/>
    <w:rPr>
      <w:rFonts w:eastAsia="Times New Roman" w:cs="Times New Roman"/>
    </w:rPr>
  </w:style>
  <w:style w:type="character" w:customStyle="1" w:styleId="ListLabel649">
    <w:name w:val="ListLabel 649"/>
    <w:rsid w:val="00BB2A60"/>
    <w:rPr>
      <w:rFonts w:eastAsia="Times New Roman" w:cs="Times New Roman"/>
    </w:rPr>
  </w:style>
  <w:style w:type="character" w:customStyle="1" w:styleId="ListLabel650">
    <w:name w:val="ListLabel 650"/>
    <w:rsid w:val="00BB2A60"/>
    <w:rPr>
      <w:rFonts w:ascii="Verdana" w:hAnsi="Verdana" w:cs="Symbol"/>
      <w:sz w:val="16"/>
    </w:rPr>
  </w:style>
  <w:style w:type="character" w:customStyle="1" w:styleId="ListLabel651">
    <w:name w:val="ListLabel 651"/>
    <w:rsid w:val="00BB2A60"/>
    <w:rPr>
      <w:rFonts w:cs="Courier New"/>
    </w:rPr>
  </w:style>
  <w:style w:type="character" w:customStyle="1" w:styleId="ListLabel652">
    <w:name w:val="ListLabel 652"/>
    <w:rsid w:val="00BB2A60"/>
    <w:rPr>
      <w:rFonts w:cs="Wingdings"/>
    </w:rPr>
  </w:style>
  <w:style w:type="character" w:customStyle="1" w:styleId="ListLabel653">
    <w:name w:val="ListLabel 653"/>
    <w:rsid w:val="00BB2A60"/>
    <w:rPr>
      <w:rFonts w:cs="Symbol"/>
    </w:rPr>
  </w:style>
  <w:style w:type="character" w:customStyle="1" w:styleId="ListLabel654">
    <w:name w:val="ListLabel 654"/>
    <w:rsid w:val="00BB2A60"/>
    <w:rPr>
      <w:rFonts w:cs="Courier New"/>
    </w:rPr>
  </w:style>
  <w:style w:type="character" w:customStyle="1" w:styleId="ListLabel655">
    <w:name w:val="ListLabel 655"/>
    <w:rsid w:val="00BB2A60"/>
    <w:rPr>
      <w:rFonts w:cs="Wingdings"/>
    </w:rPr>
  </w:style>
  <w:style w:type="character" w:customStyle="1" w:styleId="ListLabel656">
    <w:name w:val="ListLabel 656"/>
    <w:rsid w:val="00BB2A60"/>
    <w:rPr>
      <w:rFonts w:cs="Symbol"/>
    </w:rPr>
  </w:style>
  <w:style w:type="character" w:customStyle="1" w:styleId="ListLabel657">
    <w:name w:val="ListLabel 657"/>
    <w:rsid w:val="00BB2A60"/>
    <w:rPr>
      <w:rFonts w:cs="Courier New"/>
    </w:rPr>
  </w:style>
  <w:style w:type="character" w:customStyle="1" w:styleId="ListLabel658">
    <w:name w:val="ListLabel 658"/>
    <w:rsid w:val="00BB2A60"/>
    <w:rPr>
      <w:rFonts w:cs="Wingdings"/>
    </w:rPr>
  </w:style>
  <w:style w:type="character" w:customStyle="1" w:styleId="ListLabel659">
    <w:name w:val="ListLabel 659"/>
    <w:rsid w:val="00BB2A60"/>
    <w:rPr>
      <w:rFonts w:cs="Symbol"/>
      <w:i w:val="0"/>
      <w:sz w:val="16"/>
    </w:rPr>
  </w:style>
  <w:style w:type="character" w:customStyle="1" w:styleId="ListLabel660">
    <w:name w:val="ListLabel 660"/>
    <w:rsid w:val="00BB2A60"/>
    <w:rPr>
      <w:rFonts w:cs="Courier New"/>
    </w:rPr>
  </w:style>
  <w:style w:type="character" w:customStyle="1" w:styleId="ListLabel661">
    <w:name w:val="ListLabel 661"/>
    <w:rsid w:val="00BB2A60"/>
    <w:rPr>
      <w:rFonts w:cs="Wingdings"/>
    </w:rPr>
  </w:style>
  <w:style w:type="character" w:customStyle="1" w:styleId="ListLabel662">
    <w:name w:val="ListLabel 662"/>
    <w:rsid w:val="00BB2A60"/>
    <w:rPr>
      <w:rFonts w:cs="Symbol"/>
    </w:rPr>
  </w:style>
  <w:style w:type="character" w:customStyle="1" w:styleId="ListLabel663">
    <w:name w:val="ListLabel 663"/>
    <w:rsid w:val="00BB2A60"/>
    <w:rPr>
      <w:rFonts w:cs="Courier New"/>
    </w:rPr>
  </w:style>
  <w:style w:type="character" w:customStyle="1" w:styleId="ListLabel664">
    <w:name w:val="ListLabel 664"/>
    <w:rsid w:val="00BB2A60"/>
    <w:rPr>
      <w:rFonts w:cs="Wingdings"/>
    </w:rPr>
  </w:style>
  <w:style w:type="character" w:customStyle="1" w:styleId="ListLabel665">
    <w:name w:val="ListLabel 665"/>
    <w:rsid w:val="00BB2A60"/>
    <w:rPr>
      <w:rFonts w:cs="Symbol"/>
    </w:rPr>
  </w:style>
  <w:style w:type="character" w:customStyle="1" w:styleId="ListLabel666">
    <w:name w:val="ListLabel 666"/>
    <w:rsid w:val="00BB2A60"/>
    <w:rPr>
      <w:rFonts w:cs="Courier New"/>
    </w:rPr>
  </w:style>
  <w:style w:type="character" w:customStyle="1" w:styleId="ListLabel667">
    <w:name w:val="ListLabel 667"/>
    <w:rsid w:val="00BB2A60"/>
    <w:rPr>
      <w:rFonts w:cs="Wingdings"/>
    </w:rPr>
  </w:style>
  <w:style w:type="character" w:customStyle="1" w:styleId="ListLabel668">
    <w:name w:val="ListLabel 668"/>
    <w:rsid w:val="00BB2A60"/>
    <w:rPr>
      <w:rFonts w:ascii="Verdana" w:hAnsi="Verdana" w:cs="Symbol"/>
      <w:color w:val="00000A"/>
      <w:sz w:val="16"/>
    </w:rPr>
  </w:style>
  <w:style w:type="character" w:customStyle="1" w:styleId="ListLabel669">
    <w:name w:val="ListLabel 669"/>
    <w:rsid w:val="00BB2A60"/>
    <w:rPr>
      <w:rFonts w:cs="Courier New"/>
    </w:rPr>
  </w:style>
  <w:style w:type="character" w:customStyle="1" w:styleId="ListLabel670">
    <w:name w:val="ListLabel 670"/>
    <w:rsid w:val="00BB2A60"/>
    <w:rPr>
      <w:rFonts w:cs="Wingdings"/>
    </w:rPr>
  </w:style>
  <w:style w:type="character" w:customStyle="1" w:styleId="ListLabel671">
    <w:name w:val="ListLabel 671"/>
    <w:rsid w:val="00BB2A60"/>
    <w:rPr>
      <w:rFonts w:cs="Symbol"/>
    </w:rPr>
  </w:style>
  <w:style w:type="character" w:customStyle="1" w:styleId="ListLabel672">
    <w:name w:val="ListLabel 672"/>
    <w:rsid w:val="00BB2A60"/>
    <w:rPr>
      <w:rFonts w:cs="Courier New"/>
    </w:rPr>
  </w:style>
  <w:style w:type="character" w:customStyle="1" w:styleId="ListLabel673">
    <w:name w:val="ListLabel 673"/>
    <w:rsid w:val="00BB2A60"/>
    <w:rPr>
      <w:rFonts w:cs="Wingdings"/>
    </w:rPr>
  </w:style>
  <w:style w:type="character" w:customStyle="1" w:styleId="ListLabel674">
    <w:name w:val="ListLabel 674"/>
    <w:rsid w:val="00BB2A60"/>
    <w:rPr>
      <w:rFonts w:cs="Symbol"/>
    </w:rPr>
  </w:style>
  <w:style w:type="character" w:customStyle="1" w:styleId="ListLabel675">
    <w:name w:val="ListLabel 675"/>
    <w:rsid w:val="00BB2A60"/>
    <w:rPr>
      <w:rFonts w:cs="Courier New"/>
    </w:rPr>
  </w:style>
  <w:style w:type="character" w:customStyle="1" w:styleId="ListLabel676">
    <w:name w:val="ListLabel 676"/>
    <w:rsid w:val="00BB2A60"/>
    <w:rPr>
      <w:rFonts w:cs="Wingdings"/>
    </w:rPr>
  </w:style>
  <w:style w:type="character" w:customStyle="1" w:styleId="ListLabel677">
    <w:name w:val="ListLabel 677"/>
    <w:rsid w:val="00BB2A60"/>
    <w:rPr>
      <w:rFonts w:cs="Symbol"/>
      <w:sz w:val="16"/>
    </w:rPr>
  </w:style>
  <w:style w:type="character" w:customStyle="1" w:styleId="ListLabel678">
    <w:name w:val="ListLabel 678"/>
    <w:rsid w:val="00BB2A60"/>
    <w:rPr>
      <w:rFonts w:cs="Courier New"/>
    </w:rPr>
  </w:style>
  <w:style w:type="character" w:customStyle="1" w:styleId="ListLabel679">
    <w:name w:val="ListLabel 679"/>
    <w:rsid w:val="00BB2A60"/>
    <w:rPr>
      <w:rFonts w:cs="Wingdings"/>
    </w:rPr>
  </w:style>
  <w:style w:type="character" w:customStyle="1" w:styleId="ListLabel680">
    <w:name w:val="ListLabel 680"/>
    <w:rsid w:val="00BB2A60"/>
    <w:rPr>
      <w:rFonts w:cs="Symbol"/>
    </w:rPr>
  </w:style>
  <w:style w:type="character" w:customStyle="1" w:styleId="ListLabel681">
    <w:name w:val="ListLabel 681"/>
    <w:rsid w:val="00BB2A60"/>
    <w:rPr>
      <w:rFonts w:cs="Courier New"/>
    </w:rPr>
  </w:style>
  <w:style w:type="character" w:customStyle="1" w:styleId="ListLabel682">
    <w:name w:val="ListLabel 682"/>
    <w:rsid w:val="00BB2A60"/>
    <w:rPr>
      <w:rFonts w:cs="Wingdings"/>
    </w:rPr>
  </w:style>
  <w:style w:type="character" w:customStyle="1" w:styleId="ListLabel683">
    <w:name w:val="ListLabel 683"/>
    <w:rsid w:val="00BB2A60"/>
    <w:rPr>
      <w:rFonts w:cs="Symbol"/>
    </w:rPr>
  </w:style>
  <w:style w:type="character" w:customStyle="1" w:styleId="ListLabel684">
    <w:name w:val="ListLabel 684"/>
    <w:rsid w:val="00BB2A60"/>
    <w:rPr>
      <w:rFonts w:cs="Courier New"/>
    </w:rPr>
  </w:style>
  <w:style w:type="character" w:customStyle="1" w:styleId="ListLabel685">
    <w:name w:val="ListLabel 685"/>
    <w:rsid w:val="00BB2A60"/>
    <w:rPr>
      <w:rFonts w:cs="Wingdings"/>
    </w:rPr>
  </w:style>
  <w:style w:type="character" w:customStyle="1" w:styleId="ListLabel686">
    <w:name w:val="ListLabel 686"/>
    <w:rsid w:val="00BB2A60"/>
    <w:rPr>
      <w:rFonts w:ascii="Verdana" w:hAnsi="Verdana" w:cs="Symbol"/>
      <w:i w:val="0"/>
      <w:sz w:val="16"/>
    </w:rPr>
  </w:style>
  <w:style w:type="character" w:customStyle="1" w:styleId="ListLabel687">
    <w:name w:val="ListLabel 687"/>
    <w:rsid w:val="00BB2A60"/>
    <w:rPr>
      <w:rFonts w:cs="Courier New"/>
    </w:rPr>
  </w:style>
  <w:style w:type="character" w:customStyle="1" w:styleId="ListLabel688">
    <w:name w:val="ListLabel 688"/>
    <w:rsid w:val="00BB2A60"/>
    <w:rPr>
      <w:rFonts w:cs="Wingdings"/>
    </w:rPr>
  </w:style>
  <w:style w:type="character" w:customStyle="1" w:styleId="ListLabel689">
    <w:name w:val="ListLabel 689"/>
    <w:rsid w:val="00BB2A60"/>
    <w:rPr>
      <w:rFonts w:cs="Symbol"/>
    </w:rPr>
  </w:style>
  <w:style w:type="character" w:customStyle="1" w:styleId="ListLabel690">
    <w:name w:val="ListLabel 690"/>
    <w:rsid w:val="00BB2A60"/>
    <w:rPr>
      <w:rFonts w:cs="Courier New"/>
    </w:rPr>
  </w:style>
  <w:style w:type="character" w:customStyle="1" w:styleId="ListLabel691">
    <w:name w:val="ListLabel 691"/>
    <w:rsid w:val="00BB2A60"/>
    <w:rPr>
      <w:rFonts w:cs="Wingdings"/>
    </w:rPr>
  </w:style>
  <w:style w:type="character" w:customStyle="1" w:styleId="ListLabel692">
    <w:name w:val="ListLabel 692"/>
    <w:rsid w:val="00BB2A60"/>
    <w:rPr>
      <w:rFonts w:cs="Symbol"/>
    </w:rPr>
  </w:style>
  <w:style w:type="character" w:customStyle="1" w:styleId="ListLabel693">
    <w:name w:val="ListLabel 693"/>
    <w:rsid w:val="00BB2A60"/>
    <w:rPr>
      <w:rFonts w:cs="Courier New"/>
    </w:rPr>
  </w:style>
  <w:style w:type="character" w:customStyle="1" w:styleId="ListLabel694">
    <w:name w:val="ListLabel 694"/>
    <w:rsid w:val="00BB2A60"/>
    <w:rPr>
      <w:rFonts w:cs="Wingdings"/>
    </w:rPr>
  </w:style>
  <w:style w:type="character" w:customStyle="1" w:styleId="ListLabel695">
    <w:name w:val="ListLabel 695"/>
    <w:rsid w:val="00BB2A60"/>
    <w:rPr>
      <w:rFonts w:eastAsia="Times New Roman" w:cs="Times New Roman"/>
      <w:b w:val="0"/>
      <w:i w:val="0"/>
      <w:iCs w:val="0"/>
      <w:sz w:val="16"/>
    </w:rPr>
  </w:style>
  <w:style w:type="character" w:customStyle="1" w:styleId="ListLabel696">
    <w:name w:val="ListLabel 696"/>
    <w:rsid w:val="00BB2A60"/>
    <w:rPr>
      <w:rFonts w:eastAsia="Times New Roman" w:cs="Times New Roman"/>
    </w:rPr>
  </w:style>
  <w:style w:type="character" w:customStyle="1" w:styleId="ListLabel697">
    <w:name w:val="ListLabel 697"/>
    <w:rsid w:val="00BB2A60"/>
    <w:rPr>
      <w:rFonts w:eastAsia="Times New Roman" w:cs="Times New Roman"/>
    </w:rPr>
  </w:style>
  <w:style w:type="character" w:customStyle="1" w:styleId="ListLabel698">
    <w:name w:val="ListLabel 698"/>
    <w:rsid w:val="00BB2A60"/>
    <w:rPr>
      <w:rFonts w:eastAsia="Times New Roman" w:cs="Times New Roman"/>
    </w:rPr>
  </w:style>
  <w:style w:type="character" w:customStyle="1" w:styleId="ListLabel699">
    <w:name w:val="ListLabel 699"/>
    <w:rsid w:val="00BB2A60"/>
    <w:rPr>
      <w:rFonts w:eastAsia="Times New Roman" w:cs="Times New Roman"/>
    </w:rPr>
  </w:style>
  <w:style w:type="character" w:customStyle="1" w:styleId="ListLabel700">
    <w:name w:val="ListLabel 700"/>
    <w:rsid w:val="00BB2A60"/>
    <w:rPr>
      <w:rFonts w:eastAsia="Times New Roman" w:cs="Times New Roman"/>
    </w:rPr>
  </w:style>
  <w:style w:type="character" w:customStyle="1" w:styleId="ListLabel701">
    <w:name w:val="ListLabel 701"/>
    <w:rsid w:val="00BB2A60"/>
    <w:rPr>
      <w:rFonts w:eastAsia="Times New Roman" w:cs="Times New Roman"/>
    </w:rPr>
  </w:style>
  <w:style w:type="character" w:customStyle="1" w:styleId="ListLabel702">
    <w:name w:val="ListLabel 702"/>
    <w:rsid w:val="00BB2A60"/>
    <w:rPr>
      <w:rFonts w:eastAsia="Times New Roman" w:cs="Times New Roman"/>
    </w:rPr>
  </w:style>
  <w:style w:type="character" w:customStyle="1" w:styleId="ListLabel703">
    <w:name w:val="ListLabel 703"/>
    <w:rsid w:val="00BB2A60"/>
    <w:rPr>
      <w:rFonts w:eastAsia="Times New Roman" w:cs="Times New Roman"/>
    </w:rPr>
  </w:style>
  <w:style w:type="character" w:customStyle="1" w:styleId="ListLabel704">
    <w:name w:val="ListLabel 704"/>
    <w:rsid w:val="00BB2A60"/>
    <w:rPr>
      <w:rFonts w:cs="Times New Roman"/>
      <w:b w:val="0"/>
      <w:sz w:val="16"/>
    </w:rPr>
  </w:style>
  <w:style w:type="character" w:customStyle="1" w:styleId="ListLabel705">
    <w:name w:val="ListLabel 705"/>
    <w:rsid w:val="00BB2A60"/>
    <w:rPr>
      <w:rFonts w:cs="Times New Roman"/>
    </w:rPr>
  </w:style>
  <w:style w:type="character" w:customStyle="1" w:styleId="ListLabel706">
    <w:name w:val="ListLabel 706"/>
    <w:rsid w:val="00BB2A60"/>
    <w:rPr>
      <w:rFonts w:cs="Times New Roman"/>
    </w:rPr>
  </w:style>
  <w:style w:type="character" w:customStyle="1" w:styleId="ListLabel707">
    <w:name w:val="ListLabel 707"/>
    <w:rsid w:val="00BB2A60"/>
    <w:rPr>
      <w:rFonts w:cs="Times New Roman"/>
    </w:rPr>
  </w:style>
  <w:style w:type="character" w:customStyle="1" w:styleId="ListLabel708">
    <w:name w:val="ListLabel 708"/>
    <w:rsid w:val="00BB2A60"/>
    <w:rPr>
      <w:rFonts w:cs="Times New Roman"/>
    </w:rPr>
  </w:style>
  <w:style w:type="character" w:customStyle="1" w:styleId="ListLabel709">
    <w:name w:val="ListLabel 709"/>
    <w:rsid w:val="00BB2A60"/>
    <w:rPr>
      <w:rFonts w:cs="Times New Roman"/>
    </w:rPr>
  </w:style>
  <w:style w:type="character" w:customStyle="1" w:styleId="ListLabel710">
    <w:name w:val="ListLabel 710"/>
    <w:rsid w:val="00BB2A60"/>
    <w:rPr>
      <w:rFonts w:cs="Times New Roman"/>
    </w:rPr>
  </w:style>
  <w:style w:type="character" w:customStyle="1" w:styleId="ListLabel711">
    <w:name w:val="ListLabel 711"/>
    <w:rsid w:val="00BB2A60"/>
    <w:rPr>
      <w:rFonts w:cs="Times New Roman"/>
    </w:rPr>
  </w:style>
  <w:style w:type="character" w:customStyle="1" w:styleId="ListLabel712">
    <w:name w:val="ListLabel 712"/>
    <w:rsid w:val="00BB2A60"/>
    <w:rPr>
      <w:rFonts w:cs="Times New Roman"/>
    </w:rPr>
  </w:style>
  <w:style w:type="character" w:customStyle="1" w:styleId="ListLabel713">
    <w:name w:val="ListLabel 713"/>
    <w:rsid w:val="00BB2A60"/>
    <w:rPr>
      <w:rFonts w:eastAsia="Times New Roman" w:cs="Times New Roman"/>
      <w:b w:val="0"/>
      <w:sz w:val="16"/>
      <w:szCs w:val="16"/>
    </w:rPr>
  </w:style>
  <w:style w:type="character" w:customStyle="1" w:styleId="ListLabel714">
    <w:name w:val="ListLabel 714"/>
    <w:rsid w:val="00BB2A60"/>
    <w:rPr>
      <w:rFonts w:eastAsia="Times New Roman" w:cs="Times New Roman"/>
    </w:rPr>
  </w:style>
  <w:style w:type="character" w:customStyle="1" w:styleId="ListLabel715">
    <w:name w:val="ListLabel 715"/>
    <w:rsid w:val="00BB2A60"/>
    <w:rPr>
      <w:rFonts w:eastAsia="Times New Roman" w:cs="Times New Roman"/>
    </w:rPr>
  </w:style>
  <w:style w:type="character" w:customStyle="1" w:styleId="ListLabel716">
    <w:name w:val="ListLabel 716"/>
    <w:rsid w:val="00BB2A60"/>
    <w:rPr>
      <w:rFonts w:eastAsia="Times New Roman" w:cs="Times New Roman"/>
    </w:rPr>
  </w:style>
  <w:style w:type="character" w:customStyle="1" w:styleId="ListLabel717">
    <w:name w:val="ListLabel 717"/>
    <w:rsid w:val="00BB2A60"/>
    <w:rPr>
      <w:rFonts w:eastAsia="Times New Roman" w:cs="Times New Roman"/>
    </w:rPr>
  </w:style>
  <w:style w:type="character" w:customStyle="1" w:styleId="ListLabel718">
    <w:name w:val="ListLabel 718"/>
    <w:rsid w:val="00BB2A60"/>
    <w:rPr>
      <w:rFonts w:eastAsia="Times New Roman" w:cs="Times New Roman"/>
    </w:rPr>
  </w:style>
  <w:style w:type="character" w:customStyle="1" w:styleId="ListLabel719">
    <w:name w:val="ListLabel 719"/>
    <w:rsid w:val="00BB2A60"/>
    <w:rPr>
      <w:rFonts w:eastAsia="Times New Roman" w:cs="Times New Roman"/>
    </w:rPr>
  </w:style>
  <w:style w:type="character" w:customStyle="1" w:styleId="ListLabel720">
    <w:name w:val="ListLabel 720"/>
    <w:rsid w:val="00BB2A60"/>
    <w:rPr>
      <w:rFonts w:eastAsia="Times New Roman" w:cs="Times New Roman"/>
    </w:rPr>
  </w:style>
  <w:style w:type="character" w:customStyle="1" w:styleId="ListLabel721">
    <w:name w:val="ListLabel 721"/>
    <w:rsid w:val="00BB2A60"/>
    <w:rPr>
      <w:rFonts w:eastAsia="Times New Roman" w:cs="Times New Roman"/>
    </w:rPr>
  </w:style>
  <w:style w:type="character" w:customStyle="1" w:styleId="ListLabel722">
    <w:name w:val="ListLabel 722"/>
    <w:rsid w:val="00BB2A60"/>
    <w:rPr>
      <w:rFonts w:eastAsia="Times New Roman" w:cs="Times New Roman"/>
      <w:b w:val="0"/>
      <w:sz w:val="16"/>
    </w:rPr>
  </w:style>
  <w:style w:type="character" w:customStyle="1" w:styleId="ListLabel723">
    <w:name w:val="ListLabel 723"/>
    <w:rsid w:val="00BB2A60"/>
    <w:rPr>
      <w:rFonts w:eastAsia="Times New Roman" w:cs="Times New Roman"/>
    </w:rPr>
  </w:style>
  <w:style w:type="character" w:customStyle="1" w:styleId="ListLabel724">
    <w:name w:val="ListLabel 724"/>
    <w:rsid w:val="00BB2A60"/>
    <w:rPr>
      <w:rFonts w:eastAsia="Times New Roman" w:cs="Times New Roman"/>
    </w:rPr>
  </w:style>
  <w:style w:type="character" w:customStyle="1" w:styleId="ListLabel725">
    <w:name w:val="ListLabel 725"/>
    <w:rsid w:val="00BB2A60"/>
    <w:rPr>
      <w:rFonts w:eastAsia="Times New Roman" w:cs="Times New Roman"/>
    </w:rPr>
  </w:style>
  <w:style w:type="character" w:customStyle="1" w:styleId="ListLabel726">
    <w:name w:val="ListLabel 726"/>
    <w:rsid w:val="00BB2A60"/>
    <w:rPr>
      <w:rFonts w:eastAsia="Times New Roman" w:cs="Times New Roman"/>
    </w:rPr>
  </w:style>
  <w:style w:type="character" w:customStyle="1" w:styleId="ListLabel727">
    <w:name w:val="ListLabel 727"/>
    <w:rsid w:val="00BB2A60"/>
    <w:rPr>
      <w:rFonts w:eastAsia="Times New Roman" w:cs="Times New Roman"/>
    </w:rPr>
  </w:style>
  <w:style w:type="character" w:customStyle="1" w:styleId="ListLabel728">
    <w:name w:val="ListLabel 728"/>
    <w:rsid w:val="00BB2A60"/>
    <w:rPr>
      <w:rFonts w:eastAsia="Times New Roman" w:cs="Times New Roman"/>
    </w:rPr>
  </w:style>
  <w:style w:type="character" w:customStyle="1" w:styleId="ListLabel729">
    <w:name w:val="ListLabel 729"/>
    <w:rsid w:val="00BB2A60"/>
    <w:rPr>
      <w:rFonts w:eastAsia="Times New Roman" w:cs="Times New Roman"/>
    </w:rPr>
  </w:style>
  <w:style w:type="character" w:customStyle="1" w:styleId="ListLabel730">
    <w:name w:val="ListLabel 730"/>
    <w:rsid w:val="00BB2A60"/>
    <w:rPr>
      <w:rFonts w:eastAsia="Times New Roman" w:cs="Times New Roman"/>
    </w:rPr>
  </w:style>
  <w:style w:type="character" w:customStyle="1" w:styleId="ListLabel731">
    <w:name w:val="ListLabel 731"/>
    <w:rsid w:val="00BB2A60"/>
    <w:rPr>
      <w:rFonts w:ascii="Verdana" w:hAnsi="Verdana" w:cs="Symbol"/>
      <w:sz w:val="16"/>
    </w:rPr>
  </w:style>
  <w:style w:type="character" w:customStyle="1" w:styleId="ListLabel732">
    <w:name w:val="ListLabel 732"/>
    <w:rsid w:val="00BB2A60"/>
    <w:rPr>
      <w:rFonts w:cs="Courier New"/>
    </w:rPr>
  </w:style>
  <w:style w:type="character" w:customStyle="1" w:styleId="ListLabel733">
    <w:name w:val="ListLabel 733"/>
    <w:rsid w:val="00BB2A60"/>
    <w:rPr>
      <w:rFonts w:cs="Wingdings"/>
    </w:rPr>
  </w:style>
  <w:style w:type="character" w:customStyle="1" w:styleId="ListLabel734">
    <w:name w:val="ListLabel 734"/>
    <w:rsid w:val="00BB2A60"/>
    <w:rPr>
      <w:rFonts w:cs="Symbol"/>
    </w:rPr>
  </w:style>
  <w:style w:type="character" w:customStyle="1" w:styleId="ListLabel735">
    <w:name w:val="ListLabel 735"/>
    <w:rsid w:val="00BB2A60"/>
    <w:rPr>
      <w:rFonts w:cs="Courier New"/>
    </w:rPr>
  </w:style>
  <w:style w:type="character" w:customStyle="1" w:styleId="ListLabel736">
    <w:name w:val="ListLabel 736"/>
    <w:rsid w:val="00BB2A60"/>
    <w:rPr>
      <w:rFonts w:cs="Wingdings"/>
    </w:rPr>
  </w:style>
  <w:style w:type="character" w:customStyle="1" w:styleId="ListLabel737">
    <w:name w:val="ListLabel 737"/>
    <w:rsid w:val="00BB2A60"/>
    <w:rPr>
      <w:rFonts w:cs="Symbol"/>
    </w:rPr>
  </w:style>
  <w:style w:type="character" w:customStyle="1" w:styleId="ListLabel738">
    <w:name w:val="ListLabel 738"/>
    <w:rsid w:val="00BB2A60"/>
    <w:rPr>
      <w:rFonts w:cs="Courier New"/>
    </w:rPr>
  </w:style>
  <w:style w:type="character" w:customStyle="1" w:styleId="ListLabel739">
    <w:name w:val="ListLabel 739"/>
    <w:rsid w:val="00BB2A60"/>
    <w:rPr>
      <w:rFonts w:cs="Wingdings"/>
    </w:rPr>
  </w:style>
  <w:style w:type="character" w:customStyle="1" w:styleId="ListLabel740">
    <w:name w:val="ListLabel 740"/>
    <w:rsid w:val="00BB2A60"/>
    <w:rPr>
      <w:rFonts w:eastAsia="Times New Roman" w:cs="Times New Roman"/>
      <w:b w:val="0"/>
      <w:sz w:val="16"/>
    </w:rPr>
  </w:style>
  <w:style w:type="character" w:customStyle="1" w:styleId="ListLabel741">
    <w:name w:val="ListLabel 741"/>
    <w:rsid w:val="00BB2A60"/>
    <w:rPr>
      <w:rFonts w:eastAsia="Times New Roman" w:cs="Times New Roman"/>
    </w:rPr>
  </w:style>
  <w:style w:type="character" w:customStyle="1" w:styleId="ListLabel742">
    <w:name w:val="ListLabel 742"/>
    <w:rsid w:val="00BB2A60"/>
    <w:rPr>
      <w:rFonts w:eastAsia="Times New Roman" w:cs="Times New Roman"/>
    </w:rPr>
  </w:style>
  <w:style w:type="character" w:customStyle="1" w:styleId="ListLabel743">
    <w:name w:val="ListLabel 743"/>
    <w:rsid w:val="00BB2A60"/>
    <w:rPr>
      <w:rFonts w:eastAsia="Times New Roman" w:cs="Times New Roman"/>
    </w:rPr>
  </w:style>
  <w:style w:type="character" w:customStyle="1" w:styleId="ListLabel744">
    <w:name w:val="ListLabel 744"/>
    <w:rsid w:val="00BB2A60"/>
    <w:rPr>
      <w:rFonts w:eastAsia="Times New Roman" w:cs="Times New Roman"/>
    </w:rPr>
  </w:style>
  <w:style w:type="character" w:customStyle="1" w:styleId="ListLabel745">
    <w:name w:val="ListLabel 745"/>
    <w:rsid w:val="00BB2A60"/>
    <w:rPr>
      <w:rFonts w:eastAsia="Times New Roman" w:cs="Times New Roman"/>
    </w:rPr>
  </w:style>
  <w:style w:type="character" w:customStyle="1" w:styleId="ListLabel746">
    <w:name w:val="ListLabel 746"/>
    <w:rsid w:val="00BB2A60"/>
    <w:rPr>
      <w:rFonts w:eastAsia="Times New Roman" w:cs="Times New Roman"/>
    </w:rPr>
  </w:style>
  <w:style w:type="character" w:customStyle="1" w:styleId="ListLabel747">
    <w:name w:val="ListLabel 747"/>
    <w:rsid w:val="00BB2A60"/>
    <w:rPr>
      <w:rFonts w:eastAsia="Times New Roman" w:cs="Times New Roman"/>
    </w:rPr>
  </w:style>
  <w:style w:type="character" w:customStyle="1" w:styleId="ListLabel748">
    <w:name w:val="ListLabel 748"/>
    <w:rsid w:val="00BB2A60"/>
    <w:rPr>
      <w:rFonts w:eastAsia="Times New Roman" w:cs="Times New Roman"/>
    </w:rPr>
  </w:style>
  <w:style w:type="character" w:customStyle="1" w:styleId="ListLabel749">
    <w:name w:val="ListLabel 749"/>
    <w:rsid w:val="00BB2A60"/>
    <w:rPr>
      <w:rFonts w:cs="Symbol"/>
      <w:b w:val="0"/>
      <w:sz w:val="16"/>
    </w:rPr>
  </w:style>
  <w:style w:type="character" w:customStyle="1" w:styleId="ListLabel750">
    <w:name w:val="ListLabel 750"/>
    <w:rsid w:val="00BB2A60"/>
    <w:rPr>
      <w:rFonts w:cs="Courier New"/>
    </w:rPr>
  </w:style>
  <w:style w:type="character" w:customStyle="1" w:styleId="ListLabel751">
    <w:name w:val="ListLabel 751"/>
    <w:rsid w:val="00BB2A60"/>
    <w:rPr>
      <w:rFonts w:cs="Wingdings"/>
    </w:rPr>
  </w:style>
  <w:style w:type="character" w:customStyle="1" w:styleId="ListLabel752">
    <w:name w:val="ListLabel 752"/>
    <w:rsid w:val="00BB2A60"/>
    <w:rPr>
      <w:rFonts w:cs="Symbol"/>
    </w:rPr>
  </w:style>
  <w:style w:type="character" w:customStyle="1" w:styleId="ListLabel753">
    <w:name w:val="ListLabel 753"/>
    <w:rsid w:val="00BB2A60"/>
    <w:rPr>
      <w:rFonts w:cs="Courier New"/>
    </w:rPr>
  </w:style>
  <w:style w:type="character" w:customStyle="1" w:styleId="ListLabel754">
    <w:name w:val="ListLabel 754"/>
    <w:rsid w:val="00BB2A60"/>
    <w:rPr>
      <w:rFonts w:cs="Wingdings"/>
    </w:rPr>
  </w:style>
  <w:style w:type="character" w:customStyle="1" w:styleId="ListLabel755">
    <w:name w:val="ListLabel 755"/>
    <w:rsid w:val="00BB2A60"/>
    <w:rPr>
      <w:rFonts w:cs="Symbol"/>
    </w:rPr>
  </w:style>
  <w:style w:type="character" w:customStyle="1" w:styleId="ListLabel756">
    <w:name w:val="ListLabel 756"/>
    <w:rsid w:val="00BB2A60"/>
    <w:rPr>
      <w:rFonts w:cs="Courier New"/>
    </w:rPr>
  </w:style>
  <w:style w:type="character" w:customStyle="1" w:styleId="ListLabel757">
    <w:name w:val="ListLabel 757"/>
    <w:rsid w:val="00BB2A60"/>
    <w:rPr>
      <w:rFonts w:cs="Wingdings"/>
    </w:rPr>
  </w:style>
  <w:style w:type="character" w:customStyle="1" w:styleId="ListLabel758">
    <w:name w:val="ListLabel 758"/>
    <w:rsid w:val="00BB2A60"/>
    <w:rPr>
      <w:rFonts w:ascii="Verdana" w:hAnsi="Verdana" w:cs="Symbol"/>
      <w:sz w:val="16"/>
    </w:rPr>
  </w:style>
  <w:style w:type="character" w:customStyle="1" w:styleId="ListLabel759">
    <w:name w:val="ListLabel 759"/>
    <w:rsid w:val="00BB2A60"/>
    <w:rPr>
      <w:rFonts w:cs="Courier New"/>
    </w:rPr>
  </w:style>
  <w:style w:type="character" w:customStyle="1" w:styleId="ListLabel760">
    <w:name w:val="ListLabel 760"/>
    <w:rsid w:val="00BB2A60"/>
    <w:rPr>
      <w:rFonts w:cs="Wingdings"/>
    </w:rPr>
  </w:style>
  <w:style w:type="character" w:customStyle="1" w:styleId="ListLabel761">
    <w:name w:val="ListLabel 761"/>
    <w:rsid w:val="00BB2A60"/>
    <w:rPr>
      <w:rFonts w:cs="Symbol"/>
    </w:rPr>
  </w:style>
  <w:style w:type="character" w:customStyle="1" w:styleId="ListLabel762">
    <w:name w:val="ListLabel 762"/>
    <w:rsid w:val="00BB2A60"/>
    <w:rPr>
      <w:rFonts w:cs="Courier New"/>
    </w:rPr>
  </w:style>
  <w:style w:type="character" w:customStyle="1" w:styleId="ListLabel763">
    <w:name w:val="ListLabel 763"/>
    <w:rsid w:val="00BB2A60"/>
    <w:rPr>
      <w:rFonts w:cs="Wingdings"/>
    </w:rPr>
  </w:style>
  <w:style w:type="character" w:customStyle="1" w:styleId="ListLabel764">
    <w:name w:val="ListLabel 764"/>
    <w:rsid w:val="00BB2A60"/>
    <w:rPr>
      <w:rFonts w:cs="Symbol"/>
    </w:rPr>
  </w:style>
  <w:style w:type="character" w:customStyle="1" w:styleId="ListLabel765">
    <w:name w:val="ListLabel 765"/>
    <w:rsid w:val="00BB2A60"/>
    <w:rPr>
      <w:rFonts w:cs="Courier New"/>
    </w:rPr>
  </w:style>
  <w:style w:type="character" w:customStyle="1" w:styleId="ListLabel766">
    <w:name w:val="ListLabel 766"/>
    <w:rsid w:val="00BB2A60"/>
    <w:rPr>
      <w:rFonts w:cs="Wingdings"/>
    </w:rPr>
  </w:style>
  <w:style w:type="character" w:customStyle="1" w:styleId="ListLabel767">
    <w:name w:val="ListLabel 767"/>
    <w:rsid w:val="00BB2A60"/>
    <w:rPr>
      <w:rFonts w:cs="Symbol"/>
      <w:sz w:val="16"/>
    </w:rPr>
  </w:style>
  <w:style w:type="character" w:customStyle="1" w:styleId="ListLabel768">
    <w:name w:val="ListLabel 768"/>
    <w:rsid w:val="00BB2A60"/>
    <w:rPr>
      <w:rFonts w:cs="Courier New"/>
    </w:rPr>
  </w:style>
  <w:style w:type="character" w:customStyle="1" w:styleId="ListLabel769">
    <w:name w:val="ListLabel 769"/>
    <w:rsid w:val="00BB2A60"/>
    <w:rPr>
      <w:rFonts w:cs="Wingdings"/>
    </w:rPr>
  </w:style>
  <w:style w:type="character" w:customStyle="1" w:styleId="ListLabel770">
    <w:name w:val="ListLabel 770"/>
    <w:rsid w:val="00BB2A60"/>
    <w:rPr>
      <w:rFonts w:cs="Symbol"/>
    </w:rPr>
  </w:style>
  <w:style w:type="character" w:customStyle="1" w:styleId="ListLabel771">
    <w:name w:val="ListLabel 771"/>
    <w:rsid w:val="00BB2A60"/>
    <w:rPr>
      <w:rFonts w:cs="Courier New"/>
    </w:rPr>
  </w:style>
  <w:style w:type="character" w:customStyle="1" w:styleId="ListLabel772">
    <w:name w:val="ListLabel 772"/>
    <w:rsid w:val="00BB2A60"/>
    <w:rPr>
      <w:rFonts w:cs="Wingdings"/>
    </w:rPr>
  </w:style>
  <w:style w:type="character" w:customStyle="1" w:styleId="ListLabel773">
    <w:name w:val="ListLabel 773"/>
    <w:rsid w:val="00BB2A60"/>
    <w:rPr>
      <w:rFonts w:cs="Symbol"/>
    </w:rPr>
  </w:style>
  <w:style w:type="character" w:customStyle="1" w:styleId="ListLabel774">
    <w:name w:val="ListLabel 774"/>
    <w:rsid w:val="00BB2A60"/>
    <w:rPr>
      <w:rFonts w:cs="Courier New"/>
    </w:rPr>
  </w:style>
  <w:style w:type="character" w:customStyle="1" w:styleId="ListLabel775">
    <w:name w:val="ListLabel 775"/>
    <w:rsid w:val="00BB2A60"/>
    <w:rPr>
      <w:rFonts w:cs="Wingdings"/>
    </w:rPr>
  </w:style>
  <w:style w:type="character" w:customStyle="1" w:styleId="ListLabel776">
    <w:name w:val="ListLabel 776"/>
    <w:rsid w:val="00BB2A60"/>
    <w:rPr>
      <w:rFonts w:ascii="Verdana" w:hAnsi="Verdana" w:cs="Symbol"/>
      <w:sz w:val="16"/>
    </w:rPr>
  </w:style>
  <w:style w:type="character" w:customStyle="1" w:styleId="ListLabel777">
    <w:name w:val="ListLabel 777"/>
    <w:rsid w:val="00BB2A60"/>
    <w:rPr>
      <w:rFonts w:cs="Courier New"/>
    </w:rPr>
  </w:style>
  <w:style w:type="character" w:customStyle="1" w:styleId="ListLabel778">
    <w:name w:val="ListLabel 778"/>
    <w:rsid w:val="00BB2A60"/>
    <w:rPr>
      <w:rFonts w:cs="Wingdings"/>
    </w:rPr>
  </w:style>
  <w:style w:type="character" w:customStyle="1" w:styleId="ListLabel779">
    <w:name w:val="ListLabel 779"/>
    <w:rsid w:val="00BB2A60"/>
    <w:rPr>
      <w:rFonts w:cs="Symbol"/>
    </w:rPr>
  </w:style>
  <w:style w:type="character" w:customStyle="1" w:styleId="ListLabel780">
    <w:name w:val="ListLabel 780"/>
    <w:rsid w:val="00BB2A60"/>
    <w:rPr>
      <w:rFonts w:cs="Courier New"/>
    </w:rPr>
  </w:style>
  <w:style w:type="character" w:customStyle="1" w:styleId="ListLabel781">
    <w:name w:val="ListLabel 781"/>
    <w:rsid w:val="00BB2A60"/>
    <w:rPr>
      <w:rFonts w:cs="Wingdings"/>
    </w:rPr>
  </w:style>
  <w:style w:type="character" w:customStyle="1" w:styleId="ListLabel782">
    <w:name w:val="ListLabel 782"/>
    <w:rsid w:val="00BB2A60"/>
    <w:rPr>
      <w:rFonts w:cs="Symbol"/>
    </w:rPr>
  </w:style>
  <w:style w:type="character" w:customStyle="1" w:styleId="ListLabel783">
    <w:name w:val="ListLabel 783"/>
    <w:rsid w:val="00BB2A60"/>
    <w:rPr>
      <w:rFonts w:cs="Courier New"/>
    </w:rPr>
  </w:style>
  <w:style w:type="character" w:customStyle="1" w:styleId="ListLabel784">
    <w:name w:val="ListLabel 784"/>
    <w:rsid w:val="00BB2A60"/>
    <w:rPr>
      <w:rFonts w:cs="Wingdings"/>
    </w:rPr>
  </w:style>
  <w:style w:type="character" w:customStyle="1" w:styleId="ListLabel785">
    <w:name w:val="ListLabel 785"/>
    <w:rsid w:val="00BB2A60"/>
    <w:rPr>
      <w:rFonts w:eastAsia="Times New Roman" w:cs="Times New Roman"/>
      <w:b w:val="0"/>
      <w:sz w:val="16"/>
    </w:rPr>
  </w:style>
  <w:style w:type="character" w:customStyle="1" w:styleId="ListLabel786">
    <w:name w:val="ListLabel 786"/>
    <w:rsid w:val="00BB2A60"/>
    <w:rPr>
      <w:rFonts w:eastAsia="Times New Roman" w:cs="Times New Roman"/>
    </w:rPr>
  </w:style>
  <w:style w:type="character" w:customStyle="1" w:styleId="ListLabel787">
    <w:name w:val="ListLabel 787"/>
    <w:rsid w:val="00BB2A60"/>
    <w:rPr>
      <w:rFonts w:eastAsia="Times New Roman" w:cs="Times New Roman"/>
    </w:rPr>
  </w:style>
  <w:style w:type="character" w:customStyle="1" w:styleId="ListLabel788">
    <w:name w:val="ListLabel 788"/>
    <w:rsid w:val="00BB2A60"/>
    <w:rPr>
      <w:rFonts w:eastAsia="Times New Roman" w:cs="Times New Roman"/>
    </w:rPr>
  </w:style>
  <w:style w:type="character" w:customStyle="1" w:styleId="ListLabel789">
    <w:name w:val="ListLabel 789"/>
    <w:rsid w:val="00BB2A60"/>
    <w:rPr>
      <w:rFonts w:eastAsia="Times New Roman" w:cs="Times New Roman"/>
    </w:rPr>
  </w:style>
  <w:style w:type="character" w:customStyle="1" w:styleId="ListLabel790">
    <w:name w:val="ListLabel 790"/>
    <w:rsid w:val="00BB2A60"/>
    <w:rPr>
      <w:rFonts w:eastAsia="Times New Roman" w:cs="Times New Roman"/>
    </w:rPr>
  </w:style>
  <w:style w:type="character" w:customStyle="1" w:styleId="ListLabel791">
    <w:name w:val="ListLabel 791"/>
    <w:rsid w:val="00BB2A60"/>
    <w:rPr>
      <w:rFonts w:eastAsia="Times New Roman" w:cs="Times New Roman"/>
    </w:rPr>
  </w:style>
  <w:style w:type="character" w:customStyle="1" w:styleId="ListLabel792">
    <w:name w:val="ListLabel 792"/>
    <w:rsid w:val="00BB2A60"/>
    <w:rPr>
      <w:rFonts w:eastAsia="Times New Roman" w:cs="Times New Roman"/>
    </w:rPr>
  </w:style>
  <w:style w:type="character" w:customStyle="1" w:styleId="ListLabel793">
    <w:name w:val="ListLabel 793"/>
    <w:rsid w:val="00BB2A60"/>
    <w:rPr>
      <w:rFonts w:eastAsia="Times New Roman" w:cs="Times New Roman"/>
    </w:rPr>
  </w:style>
  <w:style w:type="character" w:customStyle="1" w:styleId="ListLabel794">
    <w:name w:val="ListLabel 794"/>
    <w:rsid w:val="00BB2A60"/>
    <w:rPr>
      <w:rFonts w:ascii="Verdana" w:hAnsi="Verdana" w:cs="Symbol"/>
      <w:i w:val="0"/>
      <w:sz w:val="16"/>
    </w:rPr>
  </w:style>
  <w:style w:type="character" w:customStyle="1" w:styleId="ListLabel795">
    <w:name w:val="ListLabel 795"/>
    <w:rsid w:val="00BB2A60"/>
    <w:rPr>
      <w:rFonts w:cs="Courier New"/>
    </w:rPr>
  </w:style>
  <w:style w:type="character" w:customStyle="1" w:styleId="ListLabel796">
    <w:name w:val="ListLabel 796"/>
    <w:rsid w:val="00BB2A60"/>
    <w:rPr>
      <w:rFonts w:cs="Wingdings"/>
    </w:rPr>
  </w:style>
  <w:style w:type="character" w:customStyle="1" w:styleId="ListLabel797">
    <w:name w:val="ListLabel 797"/>
    <w:rsid w:val="00BB2A60"/>
    <w:rPr>
      <w:rFonts w:cs="Symbol"/>
    </w:rPr>
  </w:style>
  <w:style w:type="character" w:customStyle="1" w:styleId="ListLabel798">
    <w:name w:val="ListLabel 798"/>
    <w:rsid w:val="00BB2A60"/>
    <w:rPr>
      <w:rFonts w:cs="Courier New"/>
    </w:rPr>
  </w:style>
  <w:style w:type="character" w:customStyle="1" w:styleId="ListLabel799">
    <w:name w:val="ListLabel 799"/>
    <w:rsid w:val="00BB2A60"/>
    <w:rPr>
      <w:rFonts w:cs="Wingdings"/>
    </w:rPr>
  </w:style>
  <w:style w:type="character" w:customStyle="1" w:styleId="ListLabel800">
    <w:name w:val="ListLabel 800"/>
    <w:rsid w:val="00BB2A60"/>
    <w:rPr>
      <w:rFonts w:cs="Symbol"/>
    </w:rPr>
  </w:style>
  <w:style w:type="character" w:customStyle="1" w:styleId="ListLabel801">
    <w:name w:val="ListLabel 801"/>
    <w:rsid w:val="00BB2A60"/>
    <w:rPr>
      <w:rFonts w:cs="Courier New"/>
    </w:rPr>
  </w:style>
  <w:style w:type="character" w:customStyle="1" w:styleId="ListLabel802">
    <w:name w:val="ListLabel 802"/>
    <w:rsid w:val="00BB2A60"/>
    <w:rPr>
      <w:rFonts w:cs="Wingdings"/>
    </w:rPr>
  </w:style>
  <w:style w:type="character" w:customStyle="1" w:styleId="ListLabel803">
    <w:name w:val="ListLabel 803"/>
    <w:rsid w:val="00BB2A60"/>
    <w:rPr>
      <w:rFonts w:ascii="Verdana" w:hAnsi="Verdana" w:cs="Symbol"/>
      <w:sz w:val="16"/>
    </w:rPr>
  </w:style>
  <w:style w:type="character" w:customStyle="1" w:styleId="ListLabel804">
    <w:name w:val="ListLabel 804"/>
    <w:rsid w:val="00BB2A60"/>
    <w:rPr>
      <w:rFonts w:cs="Courier New"/>
    </w:rPr>
  </w:style>
  <w:style w:type="character" w:customStyle="1" w:styleId="ListLabel805">
    <w:name w:val="ListLabel 805"/>
    <w:rsid w:val="00BB2A60"/>
    <w:rPr>
      <w:rFonts w:cs="Wingdings"/>
    </w:rPr>
  </w:style>
  <w:style w:type="character" w:customStyle="1" w:styleId="ListLabel806">
    <w:name w:val="ListLabel 806"/>
    <w:rsid w:val="00BB2A60"/>
    <w:rPr>
      <w:rFonts w:cs="Symbol"/>
    </w:rPr>
  </w:style>
  <w:style w:type="character" w:customStyle="1" w:styleId="ListLabel807">
    <w:name w:val="ListLabel 807"/>
    <w:rsid w:val="00BB2A60"/>
    <w:rPr>
      <w:rFonts w:cs="Courier New"/>
    </w:rPr>
  </w:style>
  <w:style w:type="character" w:customStyle="1" w:styleId="ListLabel808">
    <w:name w:val="ListLabel 808"/>
    <w:rsid w:val="00BB2A60"/>
    <w:rPr>
      <w:rFonts w:cs="Wingdings"/>
    </w:rPr>
  </w:style>
  <w:style w:type="character" w:customStyle="1" w:styleId="ListLabel809">
    <w:name w:val="ListLabel 809"/>
    <w:rsid w:val="00BB2A60"/>
    <w:rPr>
      <w:rFonts w:cs="Symbol"/>
    </w:rPr>
  </w:style>
  <w:style w:type="character" w:customStyle="1" w:styleId="ListLabel810">
    <w:name w:val="ListLabel 810"/>
    <w:rsid w:val="00BB2A60"/>
    <w:rPr>
      <w:rFonts w:cs="Courier New"/>
    </w:rPr>
  </w:style>
  <w:style w:type="character" w:customStyle="1" w:styleId="ListLabel811">
    <w:name w:val="ListLabel 811"/>
    <w:rsid w:val="00BB2A60"/>
    <w:rPr>
      <w:rFonts w:cs="Wingdings"/>
    </w:rPr>
  </w:style>
  <w:style w:type="character" w:customStyle="1" w:styleId="ListLabel812">
    <w:name w:val="ListLabel 812"/>
    <w:rsid w:val="00BB2A60"/>
    <w:rPr>
      <w:rFonts w:ascii="Verdana" w:hAnsi="Verdana" w:cs="Symbol"/>
      <w:sz w:val="16"/>
    </w:rPr>
  </w:style>
  <w:style w:type="character" w:customStyle="1" w:styleId="ListLabel813">
    <w:name w:val="ListLabel 813"/>
    <w:rsid w:val="00BB2A60"/>
    <w:rPr>
      <w:rFonts w:cs="Courier New"/>
    </w:rPr>
  </w:style>
  <w:style w:type="character" w:customStyle="1" w:styleId="ListLabel814">
    <w:name w:val="ListLabel 814"/>
    <w:rsid w:val="00BB2A60"/>
    <w:rPr>
      <w:rFonts w:cs="Wingdings"/>
    </w:rPr>
  </w:style>
  <w:style w:type="character" w:customStyle="1" w:styleId="ListLabel815">
    <w:name w:val="ListLabel 815"/>
    <w:rsid w:val="00BB2A60"/>
    <w:rPr>
      <w:rFonts w:cs="Symbol"/>
    </w:rPr>
  </w:style>
  <w:style w:type="character" w:customStyle="1" w:styleId="ListLabel816">
    <w:name w:val="ListLabel 816"/>
    <w:rsid w:val="00BB2A60"/>
    <w:rPr>
      <w:rFonts w:cs="Courier New"/>
    </w:rPr>
  </w:style>
  <w:style w:type="character" w:customStyle="1" w:styleId="ListLabel817">
    <w:name w:val="ListLabel 817"/>
    <w:rsid w:val="00BB2A60"/>
    <w:rPr>
      <w:rFonts w:cs="Wingdings"/>
    </w:rPr>
  </w:style>
  <w:style w:type="character" w:customStyle="1" w:styleId="ListLabel818">
    <w:name w:val="ListLabel 818"/>
    <w:rsid w:val="00BB2A60"/>
    <w:rPr>
      <w:rFonts w:cs="Symbol"/>
    </w:rPr>
  </w:style>
  <w:style w:type="character" w:customStyle="1" w:styleId="ListLabel819">
    <w:name w:val="ListLabel 819"/>
    <w:rsid w:val="00BB2A60"/>
    <w:rPr>
      <w:rFonts w:cs="Courier New"/>
    </w:rPr>
  </w:style>
  <w:style w:type="character" w:customStyle="1" w:styleId="ListLabel820">
    <w:name w:val="ListLabel 820"/>
    <w:rsid w:val="00BB2A60"/>
    <w:rPr>
      <w:rFonts w:cs="Wingdings"/>
    </w:rPr>
  </w:style>
  <w:style w:type="character" w:customStyle="1" w:styleId="ListLabel821">
    <w:name w:val="ListLabel 821"/>
    <w:rsid w:val="00BB2A60"/>
    <w:rPr>
      <w:rFonts w:eastAsia="Times New Roman" w:cs="Times New Roman"/>
      <w:b w:val="0"/>
      <w:sz w:val="16"/>
    </w:rPr>
  </w:style>
  <w:style w:type="character" w:customStyle="1" w:styleId="ListLabel822">
    <w:name w:val="ListLabel 822"/>
    <w:rsid w:val="00BB2A60"/>
    <w:rPr>
      <w:rFonts w:eastAsia="Times New Roman" w:cs="Times New Roman"/>
    </w:rPr>
  </w:style>
  <w:style w:type="character" w:customStyle="1" w:styleId="ListLabel823">
    <w:name w:val="ListLabel 823"/>
    <w:rsid w:val="00BB2A60"/>
    <w:rPr>
      <w:rFonts w:eastAsia="Times New Roman" w:cs="Times New Roman"/>
    </w:rPr>
  </w:style>
  <w:style w:type="character" w:customStyle="1" w:styleId="ListLabel824">
    <w:name w:val="ListLabel 824"/>
    <w:rsid w:val="00BB2A60"/>
    <w:rPr>
      <w:rFonts w:eastAsia="Times New Roman" w:cs="Times New Roman"/>
    </w:rPr>
  </w:style>
  <w:style w:type="character" w:customStyle="1" w:styleId="ListLabel825">
    <w:name w:val="ListLabel 825"/>
    <w:rsid w:val="00BB2A60"/>
    <w:rPr>
      <w:rFonts w:eastAsia="Times New Roman" w:cs="Times New Roman"/>
    </w:rPr>
  </w:style>
  <w:style w:type="character" w:customStyle="1" w:styleId="ListLabel826">
    <w:name w:val="ListLabel 826"/>
    <w:rsid w:val="00BB2A60"/>
    <w:rPr>
      <w:rFonts w:eastAsia="Times New Roman" w:cs="Times New Roman"/>
    </w:rPr>
  </w:style>
  <w:style w:type="character" w:customStyle="1" w:styleId="ListLabel827">
    <w:name w:val="ListLabel 827"/>
    <w:rsid w:val="00BB2A60"/>
    <w:rPr>
      <w:rFonts w:eastAsia="Times New Roman" w:cs="Times New Roman"/>
    </w:rPr>
  </w:style>
  <w:style w:type="character" w:customStyle="1" w:styleId="ListLabel828">
    <w:name w:val="ListLabel 828"/>
    <w:rsid w:val="00BB2A60"/>
    <w:rPr>
      <w:rFonts w:eastAsia="Times New Roman" w:cs="Times New Roman"/>
    </w:rPr>
  </w:style>
  <w:style w:type="character" w:customStyle="1" w:styleId="ListLabel829">
    <w:name w:val="ListLabel 829"/>
    <w:rsid w:val="00BB2A60"/>
    <w:rPr>
      <w:rFonts w:eastAsia="Times New Roman" w:cs="Times New Roman"/>
    </w:rPr>
  </w:style>
  <w:style w:type="character" w:customStyle="1" w:styleId="ListLabel830">
    <w:name w:val="ListLabel 830"/>
    <w:rsid w:val="00BB2A60"/>
    <w:rPr>
      <w:rFonts w:ascii="Verdana" w:hAnsi="Verdana" w:cs="Symbol"/>
      <w:sz w:val="16"/>
    </w:rPr>
  </w:style>
  <w:style w:type="character" w:customStyle="1" w:styleId="ListLabel831">
    <w:name w:val="ListLabel 831"/>
    <w:rsid w:val="00BB2A60"/>
    <w:rPr>
      <w:rFonts w:cs="Courier New"/>
    </w:rPr>
  </w:style>
  <w:style w:type="character" w:customStyle="1" w:styleId="ListLabel832">
    <w:name w:val="ListLabel 832"/>
    <w:rsid w:val="00BB2A60"/>
    <w:rPr>
      <w:rFonts w:cs="Wingdings"/>
    </w:rPr>
  </w:style>
  <w:style w:type="character" w:customStyle="1" w:styleId="ListLabel833">
    <w:name w:val="ListLabel 833"/>
    <w:rsid w:val="00BB2A60"/>
    <w:rPr>
      <w:rFonts w:cs="Symbol"/>
    </w:rPr>
  </w:style>
  <w:style w:type="character" w:customStyle="1" w:styleId="ListLabel834">
    <w:name w:val="ListLabel 834"/>
    <w:rsid w:val="00BB2A60"/>
    <w:rPr>
      <w:rFonts w:cs="Courier New"/>
    </w:rPr>
  </w:style>
  <w:style w:type="character" w:customStyle="1" w:styleId="ListLabel835">
    <w:name w:val="ListLabel 835"/>
    <w:rsid w:val="00BB2A60"/>
    <w:rPr>
      <w:rFonts w:cs="Wingdings"/>
    </w:rPr>
  </w:style>
  <w:style w:type="character" w:customStyle="1" w:styleId="ListLabel836">
    <w:name w:val="ListLabel 836"/>
    <w:rsid w:val="00BB2A60"/>
    <w:rPr>
      <w:rFonts w:cs="Symbol"/>
    </w:rPr>
  </w:style>
  <w:style w:type="character" w:customStyle="1" w:styleId="ListLabel837">
    <w:name w:val="ListLabel 837"/>
    <w:rsid w:val="00BB2A60"/>
    <w:rPr>
      <w:rFonts w:cs="Courier New"/>
    </w:rPr>
  </w:style>
  <w:style w:type="character" w:customStyle="1" w:styleId="ListLabel838">
    <w:name w:val="ListLabel 838"/>
    <w:rsid w:val="00BB2A60"/>
    <w:rPr>
      <w:rFonts w:cs="Wingdings"/>
    </w:rPr>
  </w:style>
  <w:style w:type="paragraph" w:styleId="Nagwek">
    <w:name w:val="header"/>
    <w:basedOn w:val="Normalny"/>
    <w:next w:val="Tekstpodstawowy"/>
    <w:link w:val="NagwekZnak1"/>
    <w:semiHidden/>
    <w:rsid w:val="00BB2A6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1">
    <w:name w:val="Nagłówek Znak1"/>
    <w:basedOn w:val="Domylnaczcionkaakapitu"/>
    <w:link w:val="Nagwek"/>
    <w:semiHidden/>
    <w:rsid w:val="00BB2A60"/>
    <w:rPr>
      <w:rFonts w:ascii="Liberation Sans" w:eastAsia="Microsoft YaHei" w:hAnsi="Liberation Sans" w:cs="Arial"/>
      <w:color w:val="00000A"/>
      <w:kern w:val="1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1"/>
    <w:uiPriority w:val="1"/>
    <w:qFormat/>
    <w:rsid w:val="00BB2A60"/>
    <w:pPr>
      <w:spacing w:after="140" w:line="288" w:lineRule="auto"/>
    </w:pPr>
  </w:style>
  <w:style w:type="character" w:customStyle="1" w:styleId="TekstpodstawowyZnak1">
    <w:name w:val="Tekst podstawowy Znak1"/>
    <w:basedOn w:val="Domylnaczcionkaakapitu"/>
    <w:link w:val="Tekstpodstawowy"/>
    <w:uiPriority w:val="1"/>
    <w:rsid w:val="00BB2A60"/>
    <w:rPr>
      <w:rFonts w:ascii="Times New Roman" w:eastAsia="font357" w:hAnsi="Times New Roman" w:cs="Times New Roman"/>
      <w:color w:val="00000A"/>
      <w:kern w:val="1"/>
      <w:sz w:val="24"/>
      <w:szCs w:val="24"/>
      <w:lang w:eastAsia="pl-PL"/>
    </w:rPr>
  </w:style>
  <w:style w:type="paragraph" w:styleId="Lista">
    <w:name w:val="List"/>
    <w:basedOn w:val="Tekstpodstawowy"/>
    <w:semiHidden/>
    <w:rsid w:val="00BB2A60"/>
    <w:pPr>
      <w:widowControl w:val="0"/>
    </w:pPr>
    <w:rPr>
      <w:rFonts w:cs="Calibri"/>
    </w:rPr>
  </w:style>
  <w:style w:type="paragraph" w:styleId="Legenda">
    <w:name w:val="caption"/>
    <w:basedOn w:val="Normalny"/>
    <w:qFormat/>
    <w:rsid w:val="00BB2A6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BB2A60"/>
    <w:pPr>
      <w:widowControl w:val="0"/>
    </w:pPr>
    <w:rPr>
      <w:rFonts w:cs="Calibri"/>
    </w:rPr>
  </w:style>
  <w:style w:type="paragraph" w:customStyle="1" w:styleId="Nagwek10">
    <w:name w:val="Nagłówek1"/>
    <w:rsid w:val="00BB2A60"/>
    <w:pPr>
      <w:keepNext/>
      <w:widowControl w:val="0"/>
      <w:suppressAutoHyphens/>
      <w:spacing w:before="240" w:after="120" w:line="240" w:lineRule="auto"/>
    </w:pPr>
    <w:rPr>
      <w:rFonts w:ascii="Calibri" w:eastAsia="Arial Unicode MS" w:hAnsi="Calibri" w:cs="Times New Roman"/>
      <w:kern w:val="1"/>
      <w:sz w:val="28"/>
      <w:szCs w:val="28"/>
      <w:lang w:eastAsia="pl-PL"/>
    </w:rPr>
  </w:style>
  <w:style w:type="paragraph" w:customStyle="1" w:styleId="Domynie">
    <w:name w:val="Domy徑nie"/>
    <w:rsid w:val="00BB2A60"/>
    <w:pPr>
      <w:widowControl w:val="0"/>
      <w:suppressAutoHyphens/>
      <w:spacing w:after="0" w:line="240" w:lineRule="auto"/>
    </w:pPr>
    <w:rPr>
      <w:rFonts w:ascii="Arial" w:eastAsia="font357" w:hAnsi="Arial" w:cs="Arial"/>
      <w:b/>
      <w:bCs/>
      <w:color w:val="00000A"/>
      <w:kern w:val="1"/>
      <w:sz w:val="18"/>
      <w:szCs w:val="18"/>
      <w:lang w:eastAsia="ar-SA"/>
    </w:rPr>
  </w:style>
  <w:style w:type="paragraph" w:customStyle="1" w:styleId="Nagek">
    <w:name w:val="Nagｳek"/>
    <w:basedOn w:val="Domynie"/>
    <w:rsid w:val="00BB2A60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retekstu">
    <w:name w:val="Tre懈 tekstu"/>
    <w:basedOn w:val="Domynie"/>
    <w:rsid w:val="00BB2A60"/>
    <w:pPr>
      <w:spacing w:after="120"/>
    </w:pPr>
  </w:style>
  <w:style w:type="paragraph" w:styleId="Podpis">
    <w:name w:val="Signature"/>
    <w:basedOn w:val="Domynie"/>
    <w:link w:val="PodpisZnak1"/>
    <w:semiHidden/>
    <w:rsid w:val="00BB2A60"/>
    <w:pPr>
      <w:spacing w:before="120" w:after="120"/>
    </w:pPr>
    <w:rPr>
      <w:rFonts w:eastAsia="Times New Roman"/>
      <w:i/>
      <w:iCs/>
      <w:sz w:val="24"/>
      <w:szCs w:val="24"/>
    </w:rPr>
  </w:style>
  <w:style w:type="character" w:customStyle="1" w:styleId="PodpisZnak1">
    <w:name w:val="Podpis Znak1"/>
    <w:basedOn w:val="Domylnaczcionkaakapitu"/>
    <w:link w:val="Podpis"/>
    <w:semiHidden/>
    <w:rsid w:val="00BB2A60"/>
    <w:rPr>
      <w:rFonts w:ascii="Arial" w:eastAsia="Times New Roman" w:hAnsi="Arial" w:cs="Arial"/>
      <w:b/>
      <w:bCs/>
      <w:i/>
      <w:iCs/>
      <w:color w:val="00000A"/>
      <w:kern w:val="1"/>
      <w:sz w:val="24"/>
      <w:szCs w:val="24"/>
      <w:lang w:eastAsia="ar-SA"/>
    </w:rPr>
  </w:style>
  <w:style w:type="paragraph" w:customStyle="1" w:styleId="Nagek1">
    <w:name w:val="Nagｳek1"/>
    <w:basedOn w:val="Domynie"/>
    <w:rsid w:val="00BB2A60"/>
    <w:pPr>
      <w:keepNext/>
      <w:spacing w:before="240" w:after="120"/>
    </w:pPr>
    <w:rPr>
      <w:sz w:val="28"/>
      <w:szCs w:val="28"/>
    </w:rPr>
  </w:style>
  <w:style w:type="paragraph" w:customStyle="1" w:styleId="Podpis1">
    <w:name w:val="Podpis1"/>
    <w:basedOn w:val="Domynie"/>
    <w:rsid w:val="00BB2A60"/>
    <w:pPr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Domynie"/>
    <w:rsid w:val="00BB2A60"/>
    <w:pPr>
      <w:spacing w:before="120" w:after="120"/>
    </w:pPr>
    <w:rPr>
      <w:rFonts w:ascii="Tahoma" w:hAnsi="Tahoma" w:cs="Tahoma"/>
      <w:i/>
      <w:iCs/>
      <w:sz w:val="24"/>
      <w:szCs w:val="24"/>
    </w:rPr>
  </w:style>
  <w:style w:type="paragraph" w:customStyle="1" w:styleId="Wciietekstu">
    <w:name w:val="Wci鹹ie tekstu"/>
    <w:basedOn w:val="Domynie"/>
    <w:rsid w:val="00BB2A60"/>
    <w:pPr>
      <w:ind w:left="357"/>
    </w:pPr>
    <w:rPr>
      <w:sz w:val="20"/>
      <w:szCs w:val="20"/>
    </w:rPr>
  </w:style>
  <w:style w:type="paragraph" w:customStyle="1" w:styleId="Tekstpodstawowy21">
    <w:name w:val="Tekst podstawowy 21"/>
    <w:basedOn w:val="Domynie"/>
    <w:rsid w:val="00BB2A60"/>
    <w:pPr>
      <w:spacing w:after="120" w:line="480" w:lineRule="auto"/>
    </w:pPr>
  </w:style>
  <w:style w:type="paragraph" w:customStyle="1" w:styleId="Tekstpodstawowywciy21">
    <w:name w:val="Tekst podstawowy wci黎y 21"/>
    <w:basedOn w:val="Domynie"/>
    <w:rsid w:val="00BB2A60"/>
    <w:pPr>
      <w:ind w:left="357"/>
    </w:pPr>
  </w:style>
  <w:style w:type="paragraph" w:customStyle="1" w:styleId="Tekstpodstawowy31">
    <w:name w:val="Tekst podstawowy 31"/>
    <w:basedOn w:val="Domynie"/>
    <w:rsid w:val="00BB2A60"/>
    <w:rPr>
      <w:i/>
      <w:iCs/>
      <w:sz w:val="20"/>
      <w:szCs w:val="20"/>
      <w:lang w:val="en-US"/>
    </w:rPr>
  </w:style>
  <w:style w:type="paragraph" w:customStyle="1" w:styleId="Tekstpodstawowywciy31">
    <w:name w:val="Tekst podstawowy wci黎y 31"/>
    <w:basedOn w:val="Domynie"/>
    <w:rsid w:val="00BB2A60"/>
    <w:pPr>
      <w:ind w:left="357" w:hanging="357"/>
    </w:pPr>
    <w:rPr>
      <w:sz w:val="20"/>
      <w:szCs w:val="20"/>
    </w:rPr>
  </w:style>
  <w:style w:type="paragraph" w:customStyle="1" w:styleId="Zawartotabeli">
    <w:name w:val="Zawartość tabeli"/>
    <w:basedOn w:val="Normalny"/>
    <w:rsid w:val="00BB2A60"/>
    <w:pPr>
      <w:suppressLineNumbers/>
      <w:snapToGrid w:val="0"/>
    </w:pPr>
    <w:rPr>
      <w:rFonts w:ascii="Arial" w:hAnsi="Arial"/>
      <w:b/>
      <w:sz w:val="18"/>
      <w:szCs w:val="18"/>
      <w:lang w:eastAsia="ar-SA"/>
    </w:rPr>
  </w:style>
  <w:style w:type="paragraph" w:customStyle="1" w:styleId="Nagwektabeli">
    <w:name w:val="Nagłówek tabeli"/>
    <w:basedOn w:val="Zawartotabeli"/>
    <w:rsid w:val="00BB2A60"/>
    <w:pPr>
      <w:jc w:val="center"/>
    </w:pPr>
  </w:style>
  <w:style w:type="paragraph" w:styleId="Stopka">
    <w:name w:val="footer"/>
    <w:basedOn w:val="Domynie"/>
    <w:link w:val="StopkaZnak2"/>
    <w:semiHidden/>
    <w:rsid w:val="00BB2A60"/>
    <w:pPr>
      <w:tabs>
        <w:tab w:val="center" w:pos="7427"/>
        <w:tab w:val="right" w:pos="14854"/>
      </w:tabs>
    </w:pPr>
  </w:style>
  <w:style w:type="character" w:customStyle="1" w:styleId="StopkaZnak2">
    <w:name w:val="Stopka Znak2"/>
    <w:basedOn w:val="Domylnaczcionkaakapitu"/>
    <w:link w:val="Stopka"/>
    <w:semiHidden/>
    <w:rsid w:val="00BB2A60"/>
    <w:rPr>
      <w:rFonts w:ascii="Arial" w:eastAsia="font357" w:hAnsi="Arial" w:cs="Arial"/>
      <w:b/>
      <w:bCs/>
      <w:color w:val="00000A"/>
      <w:kern w:val="1"/>
      <w:sz w:val="18"/>
      <w:szCs w:val="18"/>
      <w:lang w:eastAsia="ar-SA"/>
    </w:rPr>
  </w:style>
  <w:style w:type="paragraph" w:customStyle="1" w:styleId="Nagwek100">
    <w:name w:val="Nagłówek 10"/>
    <w:basedOn w:val="Nagwek10"/>
    <w:rsid w:val="00BB2A60"/>
    <w:pPr>
      <w:tabs>
        <w:tab w:val="left" w:pos="363"/>
        <w:tab w:val="left" w:pos="432"/>
      </w:tabs>
      <w:ind w:left="432" w:hanging="432"/>
    </w:pPr>
    <w:rPr>
      <w:sz w:val="21"/>
      <w:szCs w:val="21"/>
    </w:rPr>
  </w:style>
  <w:style w:type="paragraph" w:customStyle="1" w:styleId="normal1">
    <w:name w:val="normal1"/>
    <w:basedOn w:val="Domynie"/>
    <w:rsid w:val="00BB2A60"/>
    <w:pPr>
      <w:tabs>
        <w:tab w:val="left" w:pos="540"/>
      </w:tabs>
      <w:ind w:left="540" w:hanging="360"/>
    </w:pPr>
    <w:rPr>
      <w:sz w:val="20"/>
      <w:szCs w:val="20"/>
    </w:rPr>
  </w:style>
  <w:style w:type="paragraph" w:customStyle="1" w:styleId="Heading6a">
    <w:name w:val="Heading 6a"/>
    <w:basedOn w:val="Nagwek4"/>
    <w:rsid w:val="00BB2A60"/>
    <w:pPr>
      <w:ind w:left="0" w:firstLine="0"/>
    </w:pPr>
    <w:rPr>
      <w:rFonts w:ascii="Arial" w:hAnsi="Arial" w:cs="Arial"/>
    </w:rPr>
  </w:style>
  <w:style w:type="paragraph" w:customStyle="1" w:styleId="Zawartotabeli0">
    <w:name w:val="Zawarto懈 tabeli"/>
    <w:basedOn w:val="Domynie"/>
    <w:rsid w:val="00BB2A60"/>
  </w:style>
  <w:style w:type="paragraph" w:customStyle="1" w:styleId="Nagektabeli">
    <w:name w:val="Nagｳek tabeli"/>
    <w:basedOn w:val="Zawartotabeli0"/>
    <w:rsid w:val="00BB2A60"/>
    <w:pPr>
      <w:jc w:val="center"/>
    </w:pPr>
  </w:style>
  <w:style w:type="paragraph" w:customStyle="1" w:styleId="Tekstprzypisudolnego1">
    <w:name w:val="Tekst przypisu dolnego1"/>
    <w:basedOn w:val="Domynie"/>
    <w:rsid w:val="00BB2A60"/>
    <w:rPr>
      <w:sz w:val="20"/>
      <w:szCs w:val="20"/>
    </w:rPr>
  </w:style>
  <w:style w:type="paragraph" w:customStyle="1" w:styleId="Tekstdymka1">
    <w:name w:val="Tekst dymka1"/>
    <w:basedOn w:val="Domynie"/>
    <w:rsid w:val="00BB2A60"/>
    <w:rPr>
      <w:rFonts w:ascii="Tahoma" w:hAnsi="Tahoma" w:cs="Tahoma"/>
      <w:sz w:val="16"/>
      <w:szCs w:val="16"/>
    </w:rPr>
  </w:style>
  <w:style w:type="paragraph" w:customStyle="1" w:styleId="Tekstprzypisukocowego1">
    <w:name w:val="Tekst przypisu końcowego1"/>
    <w:basedOn w:val="Domynie"/>
    <w:rsid w:val="00BB2A60"/>
    <w:rPr>
      <w:sz w:val="20"/>
      <w:szCs w:val="20"/>
    </w:rPr>
  </w:style>
  <w:style w:type="paragraph" w:customStyle="1" w:styleId="Tekstkomentarza1">
    <w:name w:val="Tekst komentarza1"/>
    <w:basedOn w:val="Domynie"/>
    <w:rsid w:val="00BB2A60"/>
    <w:rPr>
      <w:sz w:val="20"/>
      <w:szCs w:val="20"/>
    </w:rPr>
  </w:style>
  <w:style w:type="paragraph" w:customStyle="1" w:styleId="Tematkomentarza1">
    <w:name w:val="Temat komentarza1"/>
    <w:basedOn w:val="Tekstkomentarza1"/>
    <w:rsid w:val="00BB2A60"/>
  </w:style>
  <w:style w:type="paragraph" w:customStyle="1" w:styleId="Tytu">
    <w:name w:val="Tytuｳ"/>
    <w:basedOn w:val="Domynie"/>
    <w:rsid w:val="00BB2A60"/>
    <w:pPr>
      <w:jc w:val="center"/>
    </w:pPr>
    <w:rPr>
      <w:sz w:val="36"/>
      <w:szCs w:val="36"/>
    </w:rPr>
  </w:style>
  <w:style w:type="paragraph" w:customStyle="1" w:styleId="Podtytu">
    <w:name w:val="Podtytuｳ"/>
    <w:basedOn w:val="Domynie"/>
    <w:rsid w:val="00BB2A60"/>
    <w:pPr>
      <w:spacing w:after="60"/>
      <w:jc w:val="center"/>
    </w:pPr>
    <w:rPr>
      <w:b w:val="0"/>
      <w:bCs w:val="0"/>
      <w:sz w:val="24"/>
      <w:szCs w:val="24"/>
      <w:lang w:eastAsia="pl-PL"/>
    </w:rPr>
  </w:style>
  <w:style w:type="paragraph" w:customStyle="1" w:styleId="Nagekstrony">
    <w:name w:val="Nagｳek strony"/>
    <w:basedOn w:val="Domynie"/>
    <w:rsid w:val="00BB2A60"/>
    <w:pPr>
      <w:tabs>
        <w:tab w:val="center" w:pos="7427"/>
        <w:tab w:val="right" w:pos="14854"/>
      </w:tabs>
    </w:pPr>
  </w:style>
  <w:style w:type="paragraph" w:styleId="NormalnyWeb">
    <w:name w:val="Normal (Web)"/>
    <w:basedOn w:val="Normalny"/>
    <w:semiHidden/>
    <w:rsid w:val="00BB2A60"/>
    <w:pPr>
      <w:suppressAutoHyphens w:val="0"/>
    </w:pPr>
    <w:rPr>
      <w:rFonts w:ascii="inherit" w:eastAsia="Times New Roman" w:hAnsi="inherit"/>
      <w:color w:val="4D4D4D"/>
      <w:kern w:val="0"/>
    </w:rPr>
  </w:style>
  <w:style w:type="character" w:styleId="Odwoaniedokomentarza">
    <w:name w:val="annotation reference"/>
    <w:basedOn w:val="Domylnaczcionkaakapitu"/>
    <w:uiPriority w:val="99"/>
    <w:rsid w:val="00BB2A6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2A60"/>
    <w:pPr>
      <w:snapToGrid w:val="0"/>
    </w:pPr>
    <w:rPr>
      <w:rFonts w:asciiTheme="minorHAnsi" w:eastAsiaTheme="minorHAnsi" w:hAnsiTheme="minorHAnsi"/>
      <w:b/>
      <w:bCs/>
      <w:color w:val="auto"/>
      <w:kern w:val="0"/>
      <w:sz w:val="22"/>
      <w:szCs w:val="22"/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BB2A60"/>
    <w:rPr>
      <w:rFonts w:ascii="Times New Roman" w:eastAsia="font357" w:hAnsi="Times New Roman" w:cs="Times New Roman"/>
      <w:color w:val="00000A"/>
      <w:kern w:val="1"/>
      <w:sz w:val="20"/>
      <w:szCs w:val="20"/>
      <w:lang w:eastAsia="pl-PL"/>
    </w:rPr>
  </w:style>
  <w:style w:type="paragraph" w:styleId="Bezodstpw">
    <w:name w:val="No Spacing"/>
    <w:uiPriority w:val="1"/>
    <w:qFormat/>
    <w:rsid w:val="00BB2A6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2"/>
    <w:uiPriority w:val="99"/>
    <w:semiHidden/>
    <w:unhideWhenUsed/>
    <w:rsid w:val="00BB2A60"/>
    <w:rPr>
      <w:rFonts w:ascii="Tahoma" w:hAnsi="Tahoma" w:cs="Tahoma"/>
      <w:sz w:val="16"/>
      <w:szCs w:val="16"/>
    </w:rPr>
  </w:style>
  <w:style w:type="character" w:customStyle="1" w:styleId="TekstdymkaZnak2">
    <w:name w:val="Tekst dymka Znak2"/>
    <w:basedOn w:val="Domylnaczcionkaakapitu"/>
    <w:link w:val="Tekstdymka"/>
    <w:uiPriority w:val="99"/>
    <w:semiHidden/>
    <w:rsid w:val="00BB2A60"/>
    <w:rPr>
      <w:rFonts w:ascii="Tahoma" w:eastAsia="font357" w:hAnsi="Tahoma" w:cs="Tahoma"/>
      <w:color w:val="00000A"/>
      <w:kern w:val="1"/>
      <w:sz w:val="16"/>
      <w:szCs w:val="16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BB2A6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rsid w:val="00BB2A60"/>
    <w:pPr>
      <w:widowControl w:val="0"/>
      <w:suppressAutoHyphens w:val="0"/>
      <w:autoSpaceDE w:val="0"/>
      <w:autoSpaceDN w:val="0"/>
      <w:spacing w:before="75"/>
      <w:ind w:left="116" w:right="510"/>
      <w:outlineLvl w:val="1"/>
    </w:pPr>
    <w:rPr>
      <w:rFonts w:eastAsia="Times New Roman"/>
      <w:b/>
      <w:bCs/>
      <w:color w:val="auto"/>
      <w:kern w:val="0"/>
      <w:sz w:val="28"/>
      <w:szCs w:val="28"/>
      <w:lang w:eastAsia="en-US"/>
    </w:rPr>
  </w:style>
  <w:style w:type="paragraph" w:styleId="Akapitzlist">
    <w:name w:val="List Paragraph"/>
    <w:basedOn w:val="Normalny"/>
    <w:uiPriority w:val="1"/>
    <w:qFormat/>
    <w:rsid w:val="00BB2A60"/>
    <w:pPr>
      <w:widowControl w:val="0"/>
      <w:suppressAutoHyphens w:val="0"/>
      <w:autoSpaceDE w:val="0"/>
      <w:autoSpaceDN w:val="0"/>
      <w:ind w:left="255" w:hanging="140"/>
    </w:pPr>
    <w:rPr>
      <w:rFonts w:eastAsia="Times New Roman"/>
      <w:color w:val="auto"/>
      <w:kern w:val="0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BB2A60"/>
    <w:pPr>
      <w:widowControl w:val="0"/>
      <w:suppressAutoHyphens w:val="0"/>
      <w:autoSpaceDE w:val="0"/>
      <w:autoSpaceDN w:val="0"/>
    </w:pPr>
    <w:rPr>
      <w:rFonts w:eastAsia="Times New Roman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8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7400</Words>
  <Characters>44403</Characters>
  <Application>Microsoft Office Word</Application>
  <DocSecurity>0</DocSecurity>
  <Lines>370</Lines>
  <Paragraphs>103</Paragraphs>
  <ScaleCrop>false</ScaleCrop>
  <Company>Ministrerstwo Edukacji Narodowej</Company>
  <LinksUpToDate>false</LinksUpToDate>
  <CharactersWithSpaces>51700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7</cp:revision>
  <dcterms:created xsi:type="dcterms:W3CDTF">2023-11-13T11:12:00Z</dcterms:created>
  <dcterms:modified xsi:type="dcterms:W3CDTF">2023-11-15T11:38:00Z</dcterms:modified>
</cp:coreProperties>
</file>